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0E480" w14:textId="175DC582" w:rsidR="000608EF" w:rsidRPr="00D442AB" w:rsidRDefault="000B21A9" w:rsidP="00D442AB">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Pr>
          <w:rFonts w:ascii="Trebuchet MS" w:eastAsia="Calibri" w:hAnsi="Trebuchet MS" w:cs="Times New Roman"/>
          <w:color w:val="0070C0"/>
          <w:sz w:val="22"/>
          <w:szCs w:val="22"/>
        </w:rPr>
        <w:t>Pirkimo specialiųjų</w:t>
      </w:r>
      <w:r w:rsidR="00FB526A">
        <w:rPr>
          <w:rFonts w:ascii="Trebuchet MS" w:eastAsia="Calibri" w:hAnsi="Trebuchet MS" w:cs="Times New Roman"/>
          <w:color w:val="0070C0"/>
          <w:sz w:val="22"/>
          <w:szCs w:val="22"/>
        </w:rPr>
        <w:t xml:space="preserve"> </w:t>
      </w:r>
      <w:r w:rsidR="008D704D"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008D704D"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2C3E52C3" w:rsidR="003B6D7A" w:rsidRPr="006852C6" w:rsidRDefault="00A6707D" w:rsidP="00E537D3">
      <w:pPr>
        <w:spacing w:after="0" w:line="240" w:lineRule="auto"/>
        <w:jc w:val="center"/>
        <w:rPr>
          <w:rFonts w:ascii="Trebuchet MS" w:eastAsia="Times New Roman" w:hAnsi="Trebuchet MS"/>
          <w:sz w:val="22"/>
          <w:szCs w:val="22"/>
          <w:lang w:eastAsia="en-US"/>
        </w:rPr>
      </w:pPr>
      <w:r w:rsidRPr="002C140A">
        <w:rPr>
          <w:rFonts w:ascii="Trebuchet MS" w:hAnsi="Trebuchet MS"/>
          <w:b/>
          <w:bCs/>
          <w:sz w:val="22"/>
          <w:szCs w:val="22"/>
          <w:lang w:eastAsia="en-US"/>
        </w:rPr>
        <w:t xml:space="preserve">DĖL </w:t>
      </w:r>
      <w:r w:rsidR="00275B56">
        <w:rPr>
          <w:rFonts w:ascii="Trebuchet MS" w:hAnsi="Trebuchet MS" w:cstheme="minorHAnsi"/>
          <w:b/>
          <w:bCs/>
          <w:sz w:val="22"/>
          <w:szCs w:val="22"/>
        </w:rPr>
        <w:t xml:space="preserve">PATALPŲ KAPITALINIO REMONTO SU PROJEKTAVIMU </w:t>
      </w:r>
      <w:r w:rsidR="00467979">
        <w:rPr>
          <w:rFonts w:ascii="Trebuchet MS" w:hAnsi="Trebuchet MS" w:cstheme="minorHAnsi"/>
          <w:b/>
          <w:bCs/>
          <w:sz w:val="22"/>
          <w:szCs w:val="22"/>
        </w:rPr>
        <w:t>DARBŲ</w:t>
      </w:r>
      <w:r w:rsidR="00275B56">
        <w:rPr>
          <w:rFonts w:ascii="Trebuchet MS" w:hAnsi="Trebuchet MS" w:cstheme="minorHAnsi"/>
          <w:b/>
          <w:bCs/>
          <w:sz w:val="22"/>
          <w:szCs w:val="22"/>
        </w:rPr>
        <w:t>, PRITAIKANT JAS MEDICININEI LABORATORIJAI</w:t>
      </w:r>
      <w:r w:rsidR="00467979">
        <w:rPr>
          <w:rFonts w:ascii="Trebuchet MS" w:hAnsi="Trebuchet MS" w:cstheme="minorHAnsi"/>
          <w:b/>
          <w:bCs/>
          <w:sz w:val="22"/>
          <w:szCs w:val="22"/>
        </w:rPr>
        <w:t>,</w:t>
      </w:r>
      <w:r w:rsidR="004529CC">
        <w:rPr>
          <w:rFonts w:ascii="Trebuchet MS" w:hAnsi="Trebuchet MS" w:cstheme="minorHAnsi"/>
          <w:b/>
          <w:bCs/>
          <w:sz w:val="22"/>
          <w:szCs w:val="22"/>
        </w:rPr>
        <w:t xml:space="preserve"> 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485B" w:rsidRDefault="005C006A" w:rsidP="005C006A">
            <w:pPr>
              <w:rPr>
                <w:rFonts w:ascii="Trebuchet MS" w:hAnsi="Trebuchet MS" w:cs="Times New Roman"/>
                <w:color w:val="00B050"/>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1.1.4. kituose CVP IS priemonėmis pateiktuose dokumentuose.</w:t>
      </w:r>
    </w:p>
    <w:p w14:paraId="241169A9"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1.2. Pateikdamas CVP IS priemonėmis pasiūlymą, patvirtinu, kad dokumentų skaitmeninės kopijos ir elektroninėmis priemonėmis pateikti duomenys yra tikri.</w:t>
      </w:r>
    </w:p>
    <w:p w14:paraId="017D28EB" w14:textId="6ECA8CD0" w:rsidR="00F30EE3"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07C75B54"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1.4. Pasiūlymas galioja ne trumpiau nei Pirkimo specialiųjų sąlygų 1 priede „Terminai“ atitinkamame punkte nurodytą terminą</w:t>
      </w:r>
      <w:r>
        <w:rPr>
          <w:rFonts w:ascii="Trebuchet MS" w:hAnsi="Trebuchet MS" w:cs="Times New Roman"/>
          <w:iCs/>
          <w:sz w:val="22"/>
          <w:szCs w:val="22"/>
        </w:rPr>
        <w:t>, kuris skaičiuojamas</w:t>
      </w:r>
      <w:r w:rsidRPr="00C51079">
        <w:rPr>
          <w:rFonts w:ascii="Trebuchet MS" w:hAnsi="Trebuchet MS" w:cs="Times New Roman"/>
          <w:iCs/>
          <w:sz w:val="22"/>
          <w:szCs w:val="22"/>
        </w:rPr>
        <w:t xml:space="preserve"> nuo paskutinės pasiūlymo pateikimo dienos, šią dieną įskaičiuojant į pasiūlymo galiojimo laikotarpį.</w:t>
      </w:r>
    </w:p>
    <w:p w14:paraId="18F0FC97" w14:textId="40A1D03F" w:rsidR="00C51079" w:rsidRDefault="00C51079" w:rsidP="005C7056">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4A423186" w14:textId="64346951" w:rsidR="00C51079" w:rsidRPr="004F5BB8" w:rsidRDefault="00C51079" w:rsidP="004F5BB8">
      <w:pPr>
        <w:spacing w:line="240" w:lineRule="auto"/>
        <w:jc w:val="both"/>
        <w:rPr>
          <w:rFonts w:ascii="Trebuchet MS" w:eastAsia="Calibri" w:hAnsi="Trebuchet MS" w:cs="Calibri"/>
          <w:sz w:val="22"/>
          <w:szCs w:val="22"/>
        </w:rPr>
      </w:pPr>
    </w:p>
    <w:p w14:paraId="643034F3" w14:textId="7AC86D8F" w:rsidR="00C23DFD" w:rsidRDefault="00C51079" w:rsidP="00C51079">
      <w:pPr>
        <w:pStyle w:val="ListParagraph"/>
        <w:numPr>
          <w:ilvl w:val="0"/>
          <w:numId w:val="9"/>
        </w:numPr>
        <w:spacing w:after="0" w:line="240" w:lineRule="auto"/>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 xml:space="preserve">INFORMACIJA APIE PLANUOJAMUS PASITELKTI SUBTIEKĖJUS AR RĖMIMĄSI KITŲ ŪKIO SUBJEKTŲ PAJĖGUMAIS </w:t>
      </w:r>
      <w:bookmarkEnd w:id="5"/>
    </w:p>
    <w:p w14:paraId="62072225" w14:textId="77777777" w:rsidR="00C51079" w:rsidRPr="00C51079" w:rsidRDefault="00C51079" w:rsidP="00200F5D">
      <w:pPr>
        <w:pStyle w:val="ListParagraph"/>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ListParagraph"/>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3B0E3DAF"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Ūkio subjekto, kurio pajėgumais remiamasi (pavadinimas, juridinio asmens  kodas, adresas) ir/arba kvazisubtiekėjo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Nuoroda į konkurso specialiųjų sąlygų punktą (kvalifikacijos reikalavimą), kuriam atitikti remiamasi ūkio subjekto ar kvazisubtiekėjo pajėgumais</w:t>
            </w:r>
          </w:p>
        </w:tc>
        <w:tc>
          <w:tcPr>
            <w:tcW w:w="4673" w:type="dxa"/>
            <w:shd w:val="clear" w:color="auto" w:fill="DEEAF6" w:themeFill="accent5" w:themeFillTint="33"/>
          </w:tcPr>
          <w:p w14:paraId="7CEFA5BC" w14:textId="474B8721"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Sutarties dalis (apimtis eurais, dalis procentais), kuriai ketinama pasitelkti ūkio subjektą, kurio pajėgumais remiamasi ir/ar  kvazisubtiekėją</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b/>
          <w:bCs/>
          <w:i/>
          <w:iCs/>
          <w:color w:val="000000" w:themeColor="text1"/>
          <w:sz w:val="20"/>
          <w:szCs w:val="20"/>
        </w:rPr>
        <w:t>Kvazisubtiekėjai</w:t>
      </w:r>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 xml:space="preserve">Kartu su pasiūlymu turi būti pateikti ūkio subjektų, kurių pajėgumais remiamasi, užpildyti </w:t>
      </w:r>
      <w:r w:rsidRPr="00CF131A">
        <w:rPr>
          <w:rFonts w:ascii="Trebuchet MS" w:eastAsia="Calibri" w:hAnsi="Trebuchet MS" w:cs="Times New Roman"/>
          <w:b/>
          <w:bCs/>
          <w:i/>
          <w:iCs/>
          <w:color w:val="000000" w:themeColor="text1"/>
          <w:sz w:val="20"/>
          <w:szCs w:val="20"/>
        </w:rPr>
        <w:t>ir pasirašyti</w:t>
      </w:r>
      <w:r w:rsidRPr="00C51079">
        <w:rPr>
          <w:rFonts w:ascii="Trebuchet MS" w:eastAsia="Calibri" w:hAnsi="Trebuchet MS" w:cs="Times New Roman"/>
          <w:b/>
          <w:bCs/>
          <w:i/>
          <w:iCs/>
          <w:color w:val="000000" w:themeColor="text1"/>
          <w:sz w:val="20"/>
          <w:szCs w:val="20"/>
        </w:rPr>
        <w:t xml:space="preserve">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04318B">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6AF10329" w14:textId="36AFDE78" w:rsidR="00C51079" w:rsidRPr="002C485B" w:rsidRDefault="00C51079" w:rsidP="00C51079">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p w14:paraId="775BDCB5" w14:textId="6AB9CF76" w:rsidR="00C23DFD" w:rsidRPr="002C485B" w:rsidRDefault="00C23DFD" w:rsidP="00C23DFD">
      <w:pPr>
        <w:pStyle w:val="ListParagraph"/>
        <w:spacing w:after="0" w:line="240" w:lineRule="auto"/>
        <w:ind w:left="567"/>
        <w:jc w:val="center"/>
        <w:rPr>
          <w:rFonts w:ascii="Trebuchet MS" w:eastAsia="Calibri" w:hAnsi="Trebuchet MS" w:cs="Times New Roman"/>
          <w:i/>
          <w:iCs/>
          <w:color w:val="000000" w:themeColor="text1"/>
          <w:sz w:val="22"/>
          <w:szCs w:val="22"/>
        </w:rPr>
      </w:pP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ListParagraph"/>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lastRenderedPageBreak/>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128AFF3B" w14:textId="4EF19A90" w:rsidR="00DB12D7" w:rsidRPr="008362C4" w:rsidRDefault="00DB12D7"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DB12D7">
        <w:rPr>
          <w:rFonts w:ascii="Trebuchet MS" w:hAnsi="Trebuchet MS" w:cs="Times New Roman"/>
          <w:sz w:val="22"/>
          <w:szCs w:val="22"/>
        </w:rPr>
        <w:t>išlaidos licencijoms, patentams, leidimams ir pan.</w:t>
      </w:r>
    </w:p>
    <w:p w14:paraId="5FF12C27" w14:textId="4163E748" w:rsidR="0055747F" w:rsidRPr="008362C4" w:rsidRDefault="00CF354C"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Pr>
          <w:rFonts w:ascii="Trebuchet MS" w:hAnsi="Trebuchet MS" w:cs="Times New Roman"/>
          <w:sz w:val="22"/>
          <w:szCs w:val="22"/>
        </w:rPr>
        <w:t>naudojimo</w:t>
      </w:r>
      <w:r w:rsidR="0055747F" w:rsidRPr="008362C4">
        <w:rPr>
          <w:rFonts w:ascii="Trebuchet MS" w:hAnsi="Trebuchet MS" w:cs="Times New Roman"/>
          <w:sz w:val="22"/>
          <w:szCs w:val="22"/>
        </w:rPr>
        <w:t xml:space="preserve"> instrukcijų</w:t>
      </w:r>
      <w:r w:rsidR="000D02EE">
        <w:rPr>
          <w:rFonts w:ascii="Trebuchet MS" w:hAnsi="Trebuchet MS" w:cs="Times New Roman"/>
          <w:sz w:val="22"/>
          <w:szCs w:val="22"/>
        </w:rPr>
        <w:t xml:space="preserve"> </w:t>
      </w:r>
      <w:r w:rsidR="0055747F" w:rsidRPr="008362C4">
        <w:rPr>
          <w:rFonts w:ascii="Trebuchet MS" w:hAnsi="Trebuchet MS" w:cs="Times New Roman"/>
          <w:sz w:val="22"/>
          <w:szCs w:val="22"/>
        </w:rPr>
        <w:t>pateikimo išlaidas;</w:t>
      </w:r>
    </w:p>
    <w:p w14:paraId="6FD0153A" w14:textId="1C8779DD" w:rsidR="0055747F"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r w:rsidR="00624FE7">
        <w:rPr>
          <w:rFonts w:ascii="Trebuchet MS" w:hAnsi="Trebuchet MS" w:cs="Times New Roman"/>
          <w:sz w:val="22"/>
          <w:szCs w:val="22"/>
        </w:rPr>
        <w:t>;</w:t>
      </w:r>
    </w:p>
    <w:p w14:paraId="02AE353E" w14:textId="7047DCC4" w:rsidR="00587073" w:rsidRPr="00BE56ED" w:rsidRDefault="008B55EA" w:rsidP="00BE56ED">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B55EA">
        <w:rPr>
          <w:rFonts w:ascii="Trebuchet MS" w:hAnsi="Trebuchet MS" w:cs="Times New Roman"/>
          <w:sz w:val="22"/>
          <w:szCs w:val="22"/>
        </w:rPr>
        <w:t>garantinės ir techninės priežiūros išlaidos</w:t>
      </w:r>
      <w:r>
        <w:rPr>
          <w:rFonts w:ascii="Trebuchet MS" w:hAnsi="Trebuchet MS" w:cs="Times New Roman"/>
          <w:sz w:val="22"/>
          <w:szCs w:val="22"/>
        </w:rPr>
        <w:t>.</w:t>
      </w:r>
    </w:p>
    <w:p w14:paraId="45B93546" w14:textId="77777777" w:rsidR="00587073" w:rsidRPr="00587073" w:rsidRDefault="00587073" w:rsidP="00587073">
      <w:pPr>
        <w:spacing w:after="0" w:line="240" w:lineRule="auto"/>
        <w:ind w:firstLine="567"/>
        <w:jc w:val="both"/>
        <w:rPr>
          <w:rFonts w:ascii="Trebuchet MS" w:hAnsi="Trebuchet MS" w:cs="Times New Roman"/>
          <w:iCs/>
          <w:sz w:val="22"/>
          <w:szCs w:val="22"/>
        </w:rPr>
      </w:pPr>
    </w:p>
    <w:tbl>
      <w:tblPr>
        <w:tblStyle w:val="TableGrid"/>
        <w:tblW w:w="0" w:type="auto"/>
        <w:tblInd w:w="-1" w:type="dxa"/>
        <w:tblLayout w:type="fixed"/>
        <w:tblLook w:val="04A0" w:firstRow="1" w:lastRow="0" w:firstColumn="1" w:lastColumn="0" w:noHBand="0" w:noVBand="1"/>
      </w:tblPr>
      <w:tblGrid>
        <w:gridCol w:w="709"/>
        <w:gridCol w:w="8080"/>
        <w:gridCol w:w="1984"/>
        <w:gridCol w:w="1560"/>
        <w:gridCol w:w="1696"/>
      </w:tblGrid>
      <w:tr w:rsidR="00867DDC" w:rsidRPr="000D0272" w14:paraId="3E15046E" w14:textId="77777777" w:rsidTr="000160C3">
        <w:tc>
          <w:tcPr>
            <w:tcW w:w="709" w:type="dxa"/>
            <w:tcBorders>
              <w:top w:val="single" w:sz="1" w:space="0" w:color="000000"/>
              <w:left w:val="single" w:sz="1" w:space="0" w:color="000000"/>
              <w:bottom w:val="single" w:sz="1" w:space="0" w:color="000000"/>
            </w:tcBorders>
            <w:shd w:val="clear" w:color="auto" w:fill="D9E2F3" w:themeFill="accent1" w:themeFillTint="33"/>
            <w:vAlign w:val="center"/>
          </w:tcPr>
          <w:p w14:paraId="33C5FA06" w14:textId="3E2240F0" w:rsidR="00867DDC" w:rsidRPr="000D0272" w:rsidRDefault="007D45B7"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 xml:space="preserve">Eil. </w:t>
            </w:r>
            <w:r w:rsidR="00867DDC" w:rsidRPr="000D0272">
              <w:rPr>
                <w:rFonts w:ascii="Trebuchet MS" w:eastAsia="SimSun" w:hAnsi="Trebuchet MS" w:cs="Trebuchet MS"/>
                <w:b/>
                <w:bCs/>
                <w:kern w:val="1"/>
                <w:sz w:val="22"/>
                <w:szCs w:val="22"/>
                <w:lang w:eastAsia="zh-CN" w:bidi="hi-IN"/>
              </w:rPr>
              <w:t>Nr.</w:t>
            </w:r>
          </w:p>
        </w:tc>
        <w:tc>
          <w:tcPr>
            <w:tcW w:w="8080" w:type="dxa"/>
            <w:tcBorders>
              <w:top w:val="single" w:sz="1" w:space="0" w:color="000000"/>
              <w:left w:val="single" w:sz="1" w:space="0" w:color="000000"/>
              <w:bottom w:val="single" w:sz="1" w:space="0" w:color="000000"/>
            </w:tcBorders>
            <w:shd w:val="clear" w:color="auto" w:fill="D9E2F3" w:themeFill="accent1" w:themeFillTint="33"/>
            <w:vAlign w:val="center"/>
          </w:tcPr>
          <w:p w14:paraId="4D1578C4" w14:textId="05EEE58F" w:rsidR="00867DDC" w:rsidRPr="000D0272" w:rsidRDefault="00A930DE"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Pavadinimas</w:t>
            </w:r>
          </w:p>
        </w:tc>
        <w:tc>
          <w:tcPr>
            <w:tcW w:w="1984" w:type="dxa"/>
            <w:tcBorders>
              <w:top w:val="single" w:sz="1" w:space="0" w:color="000000"/>
              <w:left w:val="single" w:sz="1" w:space="0" w:color="000000"/>
              <w:bottom w:val="single" w:sz="1" w:space="0" w:color="000000"/>
            </w:tcBorders>
            <w:shd w:val="clear" w:color="auto" w:fill="D9E2F3" w:themeFill="accent1" w:themeFillTint="33"/>
            <w:vAlign w:val="center"/>
          </w:tcPr>
          <w:p w14:paraId="4BC6E712" w14:textId="3652DE6C" w:rsidR="00867DDC" w:rsidRPr="000D0272" w:rsidRDefault="00903CA1" w:rsidP="000D0272">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Kiekis</w:t>
            </w:r>
            <w:r w:rsidR="00C51079">
              <w:rPr>
                <w:rFonts w:ascii="Trebuchet MS" w:eastAsia="SimSun" w:hAnsi="Trebuchet MS" w:cs="Trebuchet MS"/>
                <w:b/>
                <w:bCs/>
                <w:kern w:val="1"/>
                <w:sz w:val="22"/>
                <w:szCs w:val="22"/>
                <w:lang w:eastAsia="zh-CN" w:bidi="hi-IN"/>
              </w:rPr>
              <w:t xml:space="preserve">/Matavimo </w:t>
            </w:r>
            <w:r w:rsidR="00D24E28">
              <w:rPr>
                <w:rFonts w:ascii="Trebuchet MS" w:eastAsia="SimSun" w:hAnsi="Trebuchet MS" w:cs="Trebuchet MS"/>
                <w:b/>
                <w:bCs/>
                <w:kern w:val="1"/>
                <w:sz w:val="22"/>
                <w:szCs w:val="22"/>
                <w:lang w:eastAsia="zh-CN" w:bidi="hi-IN"/>
              </w:rPr>
              <w:t>vnt.</w:t>
            </w:r>
          </w:p>
        </w:tc>
        <w:tc>
          <w:tcPr>
            <w:tcW w:w="1560" w:type="dxa"/>
            <w:tcBorders>
              <w:top w:val="single" w:sz="1" w:space="0" w:color="000000"/>
              <w:left w:val="single" w:sz="1" w:space="0" w:color="000000"/>
              <w:bottom w:val="single" w:sz="1" w:space="0" w:color="000000"/>
            </w:tcBorders>
            <w:shd w:val="clear" w:color="auto" w:fill="D9E2F3" w:themeFill="accent1" w:themeFillTint="33"/>
            <w:vAlign w:val="center"/>
          </w:tcPr>
          <w:p w14:paraId="289B7EA6" w14:textId="40EA2BB3"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Vieneto</w:t>
            </w:r>
            <w:r w:rsidR="00867DDC" w:rsidRPr="000D0272">
              <w:rPr>
                <w:rFonts w:ascii="Trebuchet MS" w:eastAsia="SimSun" w:hAnsi="Trebuchet MS" w:cs="Trebuchet MS"/>
                <w:b/>
                <w:bCs/>
                <w:kern w:val="1"/>
                <w:sz w:val="22"/>
                <w:szCs w:val="22"/>
                <w:lang w:eastAsia="zh-CN" w:bidi="hi-IN"/>
              </w:rPr>
              <w:t xml:space="preserve"> kaina Eur be PVM</w:t>
            </w:r>
          </w:p>
        </w:tc>
        <w:tc>
          <w:tcPr>
            <w:tcW w:w="1696" w:type="dxa"/>
            <w:tcBorders>
              <w:top w:val="single" w:sz="1" w:space="0" w:color="000000"/>
              <w:left w:val="single" w:sz="1" w:space="0" w:color="000000"/>
              <w:bottom w:val="single" w:sz="1" w:space="0" w:color="000000"/>
            </w:tcBorders>
            <w:shd w:val="clear" w:color="auto" w:fill="D9E2F3" w:themeFill="accent1" w:themeFillTint="33"/>
            <w:vAlign w:val="center"/>
          </w:tcPr>
          <w:p w14:paraId="7056695D" w14:textId="02761FDE"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Arial"/>
                <w:b/>
                <w:kern w:val="1"/>
                <w:sz w:val="22"/>
                <w:szCs w:val="22"/>
                <w:lang w:eastAsia="zh-CN" w:bidi="hi-IN"/>
              </w:rPr>
              <w:t>Viso kiekio kaina,</w:t>
            </w:r>
            <w:r w:rsidR="00867DDC" w:rsidRPr="000D0272">
              <w:rPr>
                <w:rFonts w:ascii="Trebuchet MS" w:eastAsia="SimSun" w:hAnsi="Trebuchet MS" w:cs="Arial"/>
                <w:b/>
                <w:kern w:val="1"/>
                <w:sz w:val="22"/>
                <w:szCs w:val="22"/>
                <w:lang w:eastAsia="zh-CN" w:bidi="hi-IN"/>
              </w:rPr>
              <w:t xml:space="preserve"> Eur be PVM</w:t>
            </w:r>
          </w:p>
        </w:tc>
      </w:tr>
      <w:tr w:rsidR="000D0272" w:rsidRPr="000D0272" w14:paraId="304348B5" w14:textId="77777777" w:rsidTr="000160C3">
        <w:tc>
          <w:tcPr>
            <w:tcW w:w="709" w:type="dxa"/>
            <w:tcBorders>
              <w:left w:val="single" w:sz="1" w:space="0" w:color="000000"/>
              <w:bottom w:val="single" w:sz="1" w:space="0" w:color="000000"/>
            </w:tcBorders>
          </w:tcPr>
          <w:p w14:paraId="4757BC50" w14:textId="1EDB60DD"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1</w:t>
            </w:r>
          </w:p>
        </w:tc>
        <w:tc>
          <w:tcPr>
            <w:tcW w:w="8080" w:type="dxa"/>
            <w:tcBorders>
              <w:left w:val="single" w:sz="1" w:space="0" w:color="000000"/>
              <w:bottom w:val="single" w:sz="1" w:space="0" w:color="000000"/>
            </w:tcBorders>
          </w:tcPr>
          <w:p w14:paraId="0BE0266D" w14:textId="611FC910"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color w:val="000000"/>
                <w:kern w:val="1"/>
                <w:sz w:val="22"/>
                <w:szCs w:val="22"/>
                <w:lang w:bidi="hi-IN"/>
              </w:rPr>
              <w:t>2</w:t>
            </w:r>
          </w:p>
        </w:tc>
        <w:tc>
          <w:tcPr>
            <w:tcW w:w="1984" w:type="dxa"/>
            <w:tcBorders>
              <w:left w:val="single" w:sz="1" w:space="0" w:color="000000"/>
              <w:bottom w:val="single" w:sz="1" w:space="0" w:color="000000"/>
            </w:tcBorders>
          </w:tcPr>
          <w:p w14:paraId="312EE383" w14:textId="1B714F4B"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3</w:t>
            </w:r>
          </w:p>
        </w:tc>
        <w:tc>
          <w:tcPr>
            <w:tcW w:w="1560" w:type="dxa"/>
            <w:tcBorders>
              <w:left w:val="single" w:sz="1" w:space="0" w:color="000000"/>
              <w:bottom w:val="single" w:sz="1" w:space="0" w:color="000000"/>
            </w:tcBorders>
          </w:tcPr>
          <w:p w14:paraId="6EDAF01B" w14:textId="64FBB9F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4</w:t>
            </w:r>
          </w:p>
        </w:tc>
        <w:tc>
          <w:tcPr>
            <w:tcW w:w="1696" w:type="dxa"/>
            <w:tcBorders>
              <w:left w:val="single" w:sz="1" w:space="0" w:color="000000"/>
              <w:bottom w:val="single" w:sz="1" w:space="0" w:color="000000"/>
            </w:tcBorders>
          </w:tcPr>
          <w:p w14:paraId="603A1BA4" w14:textId="281A7B7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5</w:t>
            </w:r>
          </w:p>
        </w:tc>
      </w:tr>
      <w:tr w:rsidR="00BE65AB" w:rsidRPr="000D0272" w14:paraId="67C649F5" w14:textId="77777777" w:rsidTr="000160C3">
        <w:tc>
          <w:tcPr>
            <w:tcW w:w="709" w:type="dxa"/>
            <w:tcBorders>
              <w:left w:val="single" w:sz="1" w:space="0" w:color="000000"/>
              <w:bottom w:val="single" w:sz="1" w:space="0" w:color="000000"/>
            </w:tcBorders>
            <w:vAlign w:val="center"/>
          </w:tcPr>
          <w:p w14:paraId="50F7DB54" w14:textId="13778FAB" w:rsidR="00BE65AB" w:rsidRPr="000D0272" w:rsidRDefault="00BE65AB"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1.</w:t>
            </w:r>
          </w:p>
        </w:tc>
        <w:tc>
          <w:tcPr>
            <w:tcW w:w="8080" w:type="dxa"/>
            <w:tcBorders>
              <w:left w:val="single" w:sz="1" w:space="0" w:color="000000"/>
              <w:bottom w:val="single" w:sz="1" w:space="0" w:color="000000"/>
            </w:tcBorders>
          </w:tcPr>
          <w:p w14:paraId="4FA6177B" w14:textId="661A43CF" w:rsidR="0099195E" w:rsidRPr="005E5AB2" w:rsidRDefault="003F55C8" w:rsidP="006C2CBB">
            <w:pPr>
              <w:suppressAutoHyphens/>
              <w:snapToGrid w:val="0"/>
              <w:rPr>
                <w:rFonts w:ascii="Trebuchet MS" w:eastAsia="Times New Roman" w:hAnsi="Trebuchet MS" w:cs="Times New Roman"/>
                <w:i/>
                <w:iCs/>
                <w:sz w:val="22"/>
                <w:szCs w:val="22"/>
              </w:rPr>
            </w:pPr>
            <w:r w:rsidRPr="005E5AB2">
              <w:rPr>
                <w:rFonts w:ascii="Trebuchet MS" w:eastAsia="Calibri" w:hAnsi="Trebuchet MS"/>
                <w:color w:val="000000" w:themeColor="text1"/>
                <w:sz w:val="22"/>
                <w:szCs w:val="22"/>
              </w:rPr>
              <w:t>T</w:t>
            </w:r>
            <w:r w:rsidR="00ED739F" w:rsidRPr="005E5AB2">
              <w:rPr>
                <w:rFonts w:ascii="Trebuchet MS" w:eastAsia="Calibri" w:hAnsi="Trebuchet MS"/>
                <w:color w:val="000000" w:themeColor="text1"/>
                <w:sz w:val="22"/>
                <w:szCs w:val="22"/>
              </w:rPr>
              <w:t>echninio darbo projekto parengimas</w:t>
            </w:r>
            <w:r w:rsidR="00383805" w:rsidRPr="005E5AB2">
              <w:rPr>
                <w:rFonts w:ascii="Trebuchet MS" w:eastAsia="Calibri" w:hAnsi="Trebuchet MS"/>
                <w:color w:val="000000" w:themeColor="text1"/>
                <w:sz w:val="22"/>
                <w:szCs w:val="22"/>
              </w:rPr>
              <w:t xml:space="preserve"> ir </w:t>
            </w:r>
            <w:r w:rsidR="004334A2" w:rsidRPr="005E5AB2">
              <w:rPr>
                <w:rFonts w:ascii="Trebuchet MS" w:hAnsi="Trebuchet MS" w:cs="Times New Roman"/>
                <w:sz w:val="22"/>
                <w:szCs w:val="22"/>
              </w:rPr>
              <w:t>susijusios paslaugos</w:t>
            </w:r>
          </w:p>
        </w:tc>
        <w:tc>
          <w:tcPr>
            <w:tcW w:w="1984" w:type="dxa"/>
            <w:tcBorders>
              <w:left w:val="single" w:sz="1" w:space="0" w:color="000000"/>
              <w:bottom w:val="single" w:sz="1" w:space="0" w:color="000000"/>
            </w:tcBorders>
            <w:vAlign w:val="center"/>
          </w:tcPr>
          <w:p w14:paraId="31DFAE17" w14:textId="6C65549D" w:rsidR="00BE65AB" w:rsidRPr="000D0272" w:rsidRDefault="00A2290A"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 xml:space="preserve">1 </w:t>
            </w:r>
            <w:r w:rsidR="00F37AA1">
              <w:rPr>
                <w:rFonts w:ascii="Trebuchet MS" w:hAnsi="Trebuchet MS" w:cs="Times New Roman"/>
                <w:iCs/>
                <w:sz w:val="22"/>
                <w:szCs w:val="22"/>
              </w:rPr>
              <w:t>vnt.</w:t>
            </w:r>
          </w:p>
        </w:tc>
        <w:tc>
          <w:tcPr>
            <w:tcW w:w="1560" w:type="dxa"/>
            <w:tcBorders>
              <w:left w:val="single" w:sz="1" w:space="0" w:color="000000"/>
              <w:bottom w:val="single" w:sz="1" w:space="0" w:color="000000"/>
            </w:tcBorders>
            <w:vAlign w:val="center"/>
          </w:tcPr>
          <w:p w14:paraId="6D266B1D" w14:textId="77777777" w:rsidR="00BE65AB" w:rsidRPr="000D0272" w:rsidRDefault="00BE65AB" w:rsidP="00F96632">
            <w:pPr>
              <w:pStyle w:val="ListParagraph"/>
              <w:ind w:left="0"/>
              <w:jc w:val="center"/>
              <w:rPr>
                <w:rFonts w:ascii="Trebuchet MS" w:hAnsi="Trebuchet MS" w:cs="Times New Roman"/>
                <w:iCs/>
                <w:sz w:val="22"/>
                <w:szCs w:val="22"/>
              </w:rPr>
            </w:pPr>
          </w:p>
        </w:tc>
        <w:tc>
          <w:tcPr>
            <w:tcW w:w="1696" w:type="dxa"/>
            <w:tcBorders>
              <w:left w:val="single" w:sz="1" w:space="0" w:color="000000"/>
              <w:bottom w:val="single" w:sz="1" w:space="0" w:color="000000"/>
            </w:tcBorders>
            <w:vAlign w:val="center"/>
          </w:tcPr>
          <w:p w14:paraId="75E831AA" w14:textId="77777777" w:rsidR="00BE65AB" w:rsidRPr="000D0272" w:rsidRDefault="00BE65AB" w:rsidP="00F96632">
            <w:pPr>
              <w:pStyle w:val="ListParagraph"/>
              <w:ind w:left="0"/>
              <w:jc w:val="center"/>
              <w:rPr>
                <w:rFonts w:ascii="Trebuchet MS" w:hAnsi="Trebuchet MS" w:cs="Times New Roman"/>
                <w:iCs/>
                <w:sz w:val="22"/>
                <w:szCs w:val="22"/>
              </w:rPr>
            </w:pPr>
          </w:p>
        </w:tc>
      </w:tr>
      <w:tr w:rsidR="004E0FBF" w:rsidRPr="000D0272" w14:paraId="2C5423CF" w14:textId="77777777" w:rsidTr="000160C3">
        <w:tc>
          <w:tcPr>
            <w:tcW w:w="709" w:type="dxa"/>
            <w:tcBorders>
              <w:left w:val="single" w:sz="1" w:space="0" w:color="000000"/>
              <w:bottom w:val="single" w:sz="1" w:space="0" w:color="000000"/>
            </w:tcBorders>
            <w:vAlign w:val="center"/>
          </w:tcPr>
          <w:p w14:paraId="1F29F40B" w14:textId="064D7898" w:rsidR="004E0FBF" w:rsidRDefault="003818CD"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2.</w:t>
            </w:r>
          </w:p>
        </w:tc>
        <w:tc>
          <w:tcPr>
            <w:tcW w:w="8080" w:type="dxa"/>
            <w:tcBorders>
              <w:left w:val="single" w:sz="1" w:space="0" w:color="000000"/>
              <w:bottom w:val="single" w:sz="1" w:space="0" w:color="000000"/>
            </w:tcBorders>
          </w:tcPr>
          <w:p w14:paraId="27841A2C" w14:textId="29A5406B" w:rsidR="004E0FBF" w:rsidRPr="005E5AB2" w:rsidRDefault="007F61FA" w:rsidP="006C2CBB">
            <w:pPr>
              <w:suppressAutoHyphens/>
              <w:snapToGrid w:val="0"/>
              <w:rPr>
                <w:rFonts w:ascii="Trebuchet MS" w:eastAsia="SimSun" w:hAnsi="Trebuchet MS" w:cs="Arial"/>
                <w:kern w:val="1"/>
                <w:sz w:val="22"/>
                <w:szCs w:val="22"/>
                <w:lang w:eastAsia="zh-CN" w:bidi="hi-IN"/>
              </w:rPr>
            </w:pPr>
            <w:r w:rsidRPr="005E5AB2">
              <w:rPr>
                <w:rFonts w:ascii="Trebuchet MS" w:eastAsia="Calibri" w:hAnsi="Trebuchet MS"/>
                <w:color w:val="000000" w:themeColor="text1"/>
                <w:sz w:val="22"/>
                <w:szCs w:val="22"/>
              </w:rPr>
              <w:t>Statybos darbai</w:t>
            </w:r>
          </w:p>
        </w:tc>
        <w:tc>
          <w:tcPr>
            <w:tcW w:w="1984" w:type="dxa"/>
            <w:tcBorders>
              <w:left w:val="single" w:sz="1" w:space="0" w:color="000000"/>
              <w:bottom w:val="single" w:sz="1" w:space="0" w:color="000000"/>
            </w:tcBorders>
            <w:vAlign w:val="center"/>
          </w:tcPr>
          <w:p w14:paraId="11ECCB1A" w14:textId="56B8B1EA" w:rsidR="004E0FBF" w:rsidRDefault="00F37AA1"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1 vnt.</w:t>
            </w:r>
          </w:p>
        </w:tc>
        <w:tc>
          <w:tcPr>
            <w:tcW w:w="1560" w:type="dxa"/>
            <w:tcBorders>
              <w:left w:val="single" w:sz="1" w:space="0" w:color="000000"/>
              <w:bottom w:val="single" w:sz="1" w:space="0" w:color="000000"/>
            </w:tcBorders>
            <w:vAlign w:val="center"/>
          </w:tcPr>
          <w:p w14:paraId="44385200" w14:textId="77777777" w:rsidR="004E0FBF" w:rsidRPr="000D0272" w:rsidRDefault="004E0FBF" w:rsidP="00F96632">
            <w:pPr>
              <w:pStyle w:val="ListParagraph"/>
              <w:ind w:left="0"/>
              <w:jc w:val="center"/>
              <w:rPr>
                <w:rFonts w:ascii="Trebuchet MS" w:hAnsi="Trebuchet MS" w:cs="Times New Roman"/>
                <w:iCs/>
                <w:sz w:val="22"/>
                <w:szCs w:val="22"/>
              </w:rPr>
            </w:pPr>
          </w:p>
        </w:tc>
        <w:tc>
          <w:tcPr>
            <w:tcW w:w="1696" w:type="dxa"/>
            <w:tcBorders>
              <w:left w:val="single" w:sz="1" w:space="0" w:color="000000"/>
              <w:bottom w:val="single" w:sz="1" w:space="0" w:color="000000"/>
            </w:tcBorders>
            <w:vAlign w:val="center"/>
          </w:tcPr>
          <w:p w14:paraId="3FAEB4A0" w14:textId="77777777" w:rsidR="004E0FBF" w:rsidRPr="000D0272" w:rsidRDefault="004E0FBF" w:rsidP="00F96632">
            <w:pPr>
              <w:pStyle w:val="ListParagraph"/>
              <w:ind w:left="0"/>
              <w:jc w:val="center"/>
              <w:rPr>
                <w:rFonts w:ascii="Trebuchet MS" w:hAnsi="Trebuchet MS" w:cs="Times New Roman"/>
                <w:iCs/>
                <w:sz w:val="22"/>
                <w:szCs w:val="22"/>
              </w:rPr>
            </w:pPr>
          </w:p>
        </w:tc>
      </w:tr>
      <w:tr w:rsidR="003F55C8" w:rsidRPr="000D0272" w14:paraId="446E9816" w14:textId="77777777" w:rsidTr="000160C3">
        <w:tc>
          <w:tcPr>
            <w:tcW w:w="709" w:type="dxa"/>
            <w:tcBorders>
              <w:left w:val="single" w:sz="1" w:space="0" w:color="000000"/>
              <w:bottom w:val="single" w:sz="1" w:space="0" w:color="000000"/>
            </w:tcBorders>
            <w:vAlign w:val="center"/>
          </w:tcPr>
          <w:p w14:paraId="09DF85AF" w14:textId="41A62E72" w:rsidR="003F55C8" w:rsidRDefault="003F55C8"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 xml:space="preserve">3. </w:t>
            </w:r>
          </w:p>
        </w:tc>
        <w:tc>
          <w:tcPr>
            <w:tcW w:w="8080" w:type="dxa"/>
            <w:tcBorders>
              <w:left w:val="single" w:sz="1" w:space="0" w:color="000000"/>
              <w:bottom w:val="single" w:sz="1" w:space="0" w:color="000000"/>
            </w:tcBorders>
          </w:tcPr>
          <w:p w14:paraId="5F184039" w14:textId="10FCC762" w:rsidR="003F55C8" w:rsidRPr="005E5AB2" w:rsidRDefault="002C13B4" w:rsidP="006C2CBB">
            <w:pPr>
              <w:suppressAutoHyphens/>
              <w:snapToGrid w:val="0"/>
              <w:rPr>
                <w:rFonts w:ascii="Trebuchet MS" w:eastAsia="SimSun" w:hAnsi="Trebuchet MS" w:cs="Arial"/>
                <w:kern w:val="1"/>
                <w:sz w:val="22"/>
                <w:szCs w:val="22"/>
                <w:lang w:eastAsia="zh-CN" w:bidi="hi-IN"/>
              </w:rPr>
            </w:pPr>
            <w:r w:rsidRPr="005E5AB2">
              <w:rPr>
                <w:rFonts w:ascii="Trebuchet MS" w:hAnsi="Trebuchet MS" w:cs="Times New Roman"/>
                <w:sz w:val="22"/>
                <w:szCs w:val="22"/>
              </w:rPr>
              <w:t>Projekto vykdymo priežiūros paslaugos</w:t>
            </w:r>
          </w:p>
        </w:tc>
        <w:tc>
          <w:tcPr>
            <w:tcW w:w="1984" w:type="dxa"/>
            <w:tcBorders>
              <w:left w:val="single" w:sz="1" w:space="0" w:color="000000"/>
              <w:bottom w:val="single" w:sz="1" w:space="0" w:color="000000"/>
            </w:tcBorders>
            <w:vAlign w:val="center"/>
          </w:tcPr>
          <w:p w14:paraId="4064A6A5" w14:textId="4C7F89EA" w:rsidR="003F55C8" w:rsidRDefault="002C13B4"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1 vnt.</w:t>
            </w:r>
          </w:p>
        </w:tc>
        <w:tc>
          <w:tcPr>
            <w:tcW w:w="1560" w:type="dxa"/>
            <w:tcBorders>
              <w:left w:val="single" w:sz="1" w:space="0" w:color="000000"/>
              <w:bottom w:val="single" w:sz="1" w:space="0" w:color="000000"/>
            </w:tcBorders>
            <w:vAlign w:val="center"/>
          </w:tcPr>
          <w:p w14:paraId="7059DCE8" w14:textId="77777777" w:rsidR="003F55C8" w:rsidRPr="000D0272" w:rsidRDefault="003F55C8" w:rsidP="00F96632">
            <w:pPr>
              <w:pStyle w:val="ListParagraph"/>
              <w:ind w:left="0"/>
              <w:jc w:val="center"/>
              <w:rPr>
                <w:rFonts w:ascii="Trebuchet MS" w:hAnsi="Trebuchet MS" w:cs="Times New Roman"/>
                <w:iCs/>
                <w:sz w:val="22"/>
                <w:szCs w:val="22"/>
              </w:rPr>
            </w:pPr>
          </w:p>
        </w:tc>
        <w:tc>
          <w:tcPr>
            <w:tcW w:w="1696" w:type="dxa"/>
            <w:tcBorders>
              <w:left w:val="single" w:sz="1" w:space="0" w:color="000000"/>
              <w:bottom w:val="single" w:sz="1" w:space="0" w:color="000000"/>
            </w:tcBorders>
            <w:vAlign w:val="center"/>
          </w:tcPr>
          <w:p w14:paraId="427CAFBC" w14:textId="77777777" w:rsidR="003F55C8" w:rsidRPr="000D0272" w:rsidRDefault="003F55C8" w:rsidP="00F96632">
            <w:pPr>
              <w:pStyle w:val="ListParagraph"/>
              <w:ind w:left="0"/>
              <w:jc w:val="center"/>
              <w:rPr>
                <w:rFonts w:ascii="Trebuchet MS" w:hAnsi="Trebuchet MS" w:cs="Times New Roman"/>
                <w:iCs/>
                <w:sz w:val="22"/>
                <w:szCs w:val="22"/>
              </w:rPr>
            </w:pPr>
          </w:p>
        </w:tc>
      </w:tr>
      <w:tr w:rsidR="0055505C" w:rsidRPr="000D0272" w14:paraId="5D94221F" w14:textId="77777777" w:rsidTr="000160C3">
        <w:tc>
          <w:tcPr>
            <w:tcW w:w="12333" w:type="dxa"/>
            <w:gridSpan w:val="4"/>
            <w:tcBorders>
              <w:top w:val="single" w:sz="4" w:space="0" w:color="00000A"/>
              <w:left w:val="single" w:sz="4" w:space="0" w:color="00000A"/>
              <w:bottom w:val="single" w:sz="4" w:space="0" w:color="00000A"/>
            </w:tcBorders>
            <w:vAlign w:val="center"/>
          </w:tcPr>
          <w:p w14:paraId="32B3E75C" w14:textId="165A658F"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Bendra </w:t>
            </w:r>
            <w:r w:rsidR="00EC7512">
              <w:rPr>
                <w:rFonts w:ascii="Trebuchet MS" w:eastAsia="Andale Sans UI" w:hAnsi="Trebuchet MS"/>
                <w:b/>
                <w:iCs/>
                <w:sz w:val="22"/>
                <w:szCs w:val="22"/>
                <w:lang w:eastAsia="zh-CN"/>
              </w:rPr>
              <w:t>pasiūl</w:t>
            </w:r>
            <w:r w:rsidR="0094637F">
              <w:rPr>
                <w:rFonts w:ascii="Trebuchet MS" w:eastAsia="Andale Sans UI" w:hAnsi="Trebuchet MS"/>
                <w:b/>
                <w:iCs/>
                <w:sz w:val="22"/>
                <w:szCs w:val="22"/>
                <w:lang w:eastAsia="zh-CN"/>
              </w:rPr>
              <w:t xml:space="preserve">ymo </w:t>
            </w:r>
            <w:r w:rsidR="00C51079">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be PVM:</w:t>
            </w:r>
          </w:p>
        </w:tc>
        <w:tc>
          <w:tcPr>
            <w:tcW w:w="1696" w:type="dxa"/>
            <w:tcBorders>
              <w:left w:val="single" w:sz="1" w:space="0" w:color="000000"/>
              <w:bottom w:val="single" w:sz="1" w:space="0" w:color="000000"/>
            </w:tcBorders>
            <w:vAlign w:val="center"/>
          </w:tcPr>
          <w:p w14:paraId="3ABF7263" w14:textId="77777777" w:rsidR="0055505C" w:rsidRPr="000D0272" w:rsidRDefault="0055505C" w:rsidP="0055505C">
            <w:pPr>
              <w:pStyle w:val="ListParagraph"/>
              <w:ind w:left="0"/>
              <w:jc w:val="center"/>
              <w:rPr>
                <w:rFonts w:ascii="Trebuchet MS" w:hAnsi="Trebuchet MS" w:cs="Times New Roman"/>
                <w:iCs/>
                <w:sz w:val="22"/>
                <w:szCs w:val="22"/>
              </w:rPr>
            </w:pPr>
          </w:p>
        </w:tc>
      </w:tr>
      <w:tr w:rsidR="0055505C" w:rsidRPr="000D0272" w14:paraId="72BA4BA9" w14:textId="77777777" w:rsidTr="000160C3">
        <w:tc>
          <w:tcPr>
            <w:tcW w:w="12333" w:type="dxa"/>
            <w:gridSpan w:val="4"/>
            <w:tcBorders>
              <w:top w:val="single" w:sz="4" w:space="0" w:color="00000A"/>
              <w:left w:val="single" w:sz="4" w:space="0" w:color="00000A"/>
              <w:bottom w:val="single" w:sz="4" w:space="0" w:color="00000A"/>
            </w:tcBorders>
            <w:vAlign w:val="center"/>
          </w:tcPr>
          <w:p w14:paraId="306F21F1" w14:textId="271CF3D6"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r w:rsidR="00C51079">
              <w:rPr>
                <w:rFonts w:ascii="Trebuchet MS" w:eastAsia="Andale Sans UI" w:hAnsi="Trebuchet MS"/>
                <w:b/>
                <w:iCs/>
                <w:sz w:val="22"/>
                <w:szCs w:val="22"/>
                <w:lang w:eastAsia="zh-CN"/>
              </w:rPr>
              <w:t>*</w:t>
            </w:r>
            <w:r w:rsidRPr="00C45389">
              <w:rPr>
                <w:rFonts w:ascii="Trebuchet MS" w:eastAsia="Andale Sans UI" w:hAnsi="Trebuchet MS"/>
                <w:b/>
                <w:iCs/>
                <w:sz w:val="22"/>
                <w:szCs w:val="22"/>
                <w:lang w:eastAsia="zh-CN"/>
              </w:rPr>
              <w:t>:</w:t>
            </w:r>
          </w:p>
        </w:tc>
        <w:tc>
          <w:tcPr>
            <w:tcW w:w="1696" w:type="dxa"/>
            <w:tcBorders>
              <w:left w:val="single" w:sz="1" w:space="0" w:color="000000"/>
              <w:bottom w:val="single" w:sz="1" w:space="0" w:color="000000"/>
            </w:tcBorders>
            <w:vAlign w:val="center"/>
          </w:tcPr>
          <w:p w14:paraId="3275F810" w14:textId="77777777" w:rsidR="0055505C" w:rsidRPr="000D0272" w:rsidRDefault="0055505C" w:rsidP="0055505C">
            <w:pPr>
              <w:pStyle w:val="ListParagraph"/>
              <w:ind w:left="0"/>
              <w:jc w:val="center"/>
              <w:rPr>
                <w:rFonts w:ascii="Trebuchet MS" w:hAnsi="Trebuchet MS" w:cs="Times New Roman"/>
                <w:iCs/>
                <w:sz w:val="22"/>
                <w:szCs w:val="22"/>
              </w:rPr>
            </w:pPr>
          </w:p>
        </w:tc>
      </w:tr>
      <w:tr w:rsidR="0055505C" w:rsidRPr="000D0272" w14:paraId="25BA5A58" w14:textId="77777777" w:rsidTr="000160C3">
        <w:tc>
          <w:tcPr>
            <w:tcW w:w="12333" w:type="dxa"/>
            <w:gridSpan w:val="4"/>
            <w:tcBorders>
              <w:top w:val="single" w:sz="4" w:space="0" w:color="00000A"/>
              <w:left w:val="single" w:sz="4" w:space="0" w:color="00000A"/>
              <w:bottom w:val="single" w:sz="4" w:space="0" w:color="00000A"/>
            </w:tcBorders>
            <w:vAlign w:val="center"/>
          </w:tcPr>
          <w:p w14:paraId="540E9E32" w14:textId="14475684"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Bendra</w:t>
            </w:r>
            <w:r w:rsidR="0094637F">
              <w:rPr>
                <w:rFonts w:ascii="Trebuchet MS" w:eastAsia="Andale Sans UI" w:hAnsi="Trebuchet MS"/>
                <w:b/>
                <w:iCs/>
                <w:sz w:val="22"/>
                <w:szCs w:val="22"/>
                <w:lang w:eastAsia="zh-CN"/>
              </w:rPr>
              <w:t xml:space="preserve"> pasiūlymo</w:t>
            </w:r>
            <w:r>
              <w:rPr>
                <w:rFonts w:ascii="Trebuchet MS" w:eastAsia="Andale Sans UI" w:hAnsi="Trebuchet MS"/>
                <w:b/>
                <w:iCs/>
                <w:sz w:val="22"/>
                <w:szCs w:val="22"/>
                <w:lang w:eastAsia="zh-CN"/>
              </w:rPr>
              <w:t xml:space="preserve"> </w:t>
            </w:r>
            <w:r w:rsidR="00C51079">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su PVM:</w:t>
            </w:r>
          </w:p>
        </w:tc>
        <w:tc>
          <w:tcPr>
            <w:tcW w:w="1696" w:type="dxa"/>
            <w:tcBorders>
              <w:left w:val="single" w:sz="1" w:space="0" w:color="000000"/>
              <w:bottom w:val="single" w:sz="1" w:space="0" w:color="000000"/>
            </w:tcBorders>
            <w:vAlign w:val="center"/>
          </w:tcPr>
          <w:p w14:paraId="4FD7D2AF" w14:textId="77777777" w:rsidR="0055505C" w:rsidRPr="000D0272" w:rsidRDefault="0055505C" w:rsidP="0055505C">
            <w:pPr>
              <w:pStyle w:val="ListParagraph"/>
              <w:ind w:left="0"/>
              <w:jc w:val="center"/>
              <w:rPr>
                <w:rFonts w:ascii="Trebuchet MS" w:hAnsi="Trebuchet MS" w:cs="Times New Roman"/>
                <w:iCs/>
                <w:sz w:val="22"/>
                <w:szCs w:val="22"/>
              </w:rPr>
            </w:pPr>
          </w:p>
        </w:tc>
      </w:tr>
    </w:tbl>
    <w:p w14:paraId="41DDF20A" w14:textId="77777777" w:rsidR="00587073" w:rsidRDefault="00587073" w:rsidP="00587073">
      <w:pPr>
        <w:tabs>
          <w:tab w:val="left" w:pos="1134"/>
        </w:tabs>
        <w:spacing w:after="0" w:line="240" w:lineRule="auto"/>
        <w:rPr>
          <w:rFonts w:ascii="Trebuchet MS" w:eastAsia="Calibri" w:hAnsi="Trebuchet MS" w:cstheme="minorHAnsi"/>
          <w:sz w:val="22"/>
          <w:szCs w:val="22"/>
        </w:rPr>
      </w:pPr>
    </w:p>
    <w:p w14:paraId="120FBBC5" w14:textId="6022676D" w:rsidR="0025292D" w:rsidRDefault="0025292D" w:rsidP="00743BD3">
      <w:pPr>
        <w:pStyle w:val="ListParagraph"/>
        <w:numPr>
          <w:ilvl w:val="1"/>
          <w:numId w:val="9"/>
        </w:numPr>
        <w:tabs>
          <w:tab w:val="left" w:pos="1080"/>
        </w:tabs>
        <w:spacing w:after="0" w:line="240" w:lineRule="auto"/>
        <w:ind w:left="0" w:firstLine="567"/>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0A32F50" w14:textId="6BEB7353" w:rsidR="0025292D" w:rsidRDefault="0025292D" w:rsidP="00CA412C">
      <w:pPr>
        <w:pStyle w:val="ListParagraph"/>
        <w:numPr>
          <w:ilvl w:val="1"/>
          <w:numId w:val="9"/>
        </w:numPr>
        <w:tabs>
          <w:tab w:val="left" w:pos="1134"/>
          <w:tab w:val="left" w:pos="1276"/>
        </w:tabs>
        <w:spacing w:after="0" w:line="240" w:lineRule="auto"/>
        <w:ind w:left="0" w:firstLine="567"/>
        <w:rPr>
          <w:rFonts w:ascii="Trebuchet MS" w:eastAsia="Calibri" w:hAnsi="Trebuchet MS" w:cstheme="minorHAnsi"/>
          <w:sz w:val="22"/>
          <w:szCs w:val="22"/>
        </w:rPr>
      </w:pPr>
      <w:r w:rsidRPr="002C485B">
        <w:rPr>
          <w:rFonts w:ascii="Trebuchet MS" w:eastAsia="Calibri" w:hAnsi="Trebuchet MS" w:cstheme="minorHAnsi"/>
          <w:sz w:val="22"/>
          <w:szCs w:val="22"/>
        </w:rPr>
        <w:t>Jei „PVM“ laukas nepildomas, nurodykite priežastis, dėl kurių PVM nemokamas: ________________</w:t>
      </w:r>
    </w:p>
    <w:p w14:paraId="54AB24EC" w14:textId="0389B5C1" w:rsidR="004B0052" w:rsidRDefault="00B71917" w:rsidP="00F55170">
      <w:pPr>
        <w:tabs>
          <w:tab w:val="left" w:pos="1170"/>
          <w:tab w:val="left" w:pos="1260"/>
        </w:tabs>
        <w:spacing w:line="240" w:lineRule="auto"/>
        <w:ind w:firstLine="540"/>
        <w:jc w:val="both"/>
        <w:rPr>
          <w:rFonts w:ascii="Trebuchet MS" w:eastAsia="Calibri" w:hAnsi="Trebuchet MS" w:cs="Calibri"/>
          <w:b/>
          <w:sz w:val="22"/>
          <w:szCs w:val="22"/>
        </w:rPr>
      </w:pPr>
      <w:r>
        <w:rPr>
          <w:rFonts w:ascii="Trebuchet MS" w:eastAsia="Calibri" w:hAnsi="Trebuchet MS" w:cs="Calibri"/>
          <w:b/>
          <w:sz w:val="22"/>
          <w:szCs w:val="22"/>
        </w:rPr>
        <w:t>3.5.</w:t>
      </w:r>
      <w:r w:rsidR="00E442EA">
        <w:rPr>
          <w:rFonts w:ascii="Trebuchet MS" w:eastAsia="Calibri" w:hAnsi="Trebuchet MS" w:cs="Calibri"/>
          <w:b/>
          <w:sz w:val="22"/>
          <w:szCs w:val="22"/>
        </w:rPr>
        <w:tab/>
      </w:r>
      <w:r w:rsidR="004B0052" w:rsidRPr="00B71917">
        <w:rPr>
          <w:rFonts w:ascii="Trebuchet MS" w:eastAsia="Calibri" w:hAnsi="Trebuchet MS" w:cs="Calibri"/>
          <w:b/>
          <w:sz w:val="22"/>
          <w:szCs w:val="22"/>
        </w:rPr>
        <w:t xml:space="preserve">Atliktiems Statybos darbams suteiksime </w:t>
      </w:r>
      <w:r w:rsidR="00B7457F">
        <w:rPr>
          <w:rFonts w:ascii="Trebuchet MS" w:eastAsia="Calibri" w:hAnsi="Trebuchet MS" w:cs="Calibri"/>
          <w:b/>
          <w:sz w:val="22"/>
          <w:szCs w:val="22"/>
          <w:shd w:val="clear" w:color="auto" w:fill="D9E2F3" w:themeFill="accent1" w:themeFillTint="33"/>
        </w:rPr>
        <w:t>........</w:t>
      </w:r>
      <w:r w:rsidR="00793B96">
        <w:rPr>
          <w:rFonts w:ascii="Trebuchet MS" w:eastAsia="Calibri" w:hAnsi="Trebuchet MS" w:cs="Calibri"/>
          <w:b/>
          <w:sz w:val="22"/>
          <w:szCs w:val="22"/>
          <w:shd w:val="clear" w:color="auto" w:fill="D9E2F3" w:themeFill="accent1" w:themeFillTint="33"/>
        </w:rPr>
        <w:t xml:space="preserve"> </w:t>
      </w:r>
      <w:r w:rsidR="004B0052" w:rsidRPr="00B71917">
        <w:rPr>
          <w:rFonts w:ascii="Trebuchet MS" w:eastAsia="Calibri" w:hAnsi="Trebuchet MS" w:cs="Calibri"/>
          <w:b/>
          <w:sz w:val="22"/>
          <w:szCs w:val="22"/>
        </w:rPr>
        <w:t xml:space="preserve">metų papildomą </w:t>
      </w:r>
      <w:r w:rsidR="004B0052" w:rsidRPr="00B71917">
        <w:rPr>
          <w:rFonts w:ascii="Trebuchet MS" w:eastAsia="Calibri" w:hAnsi="Trebuchet MS" w:cs="Calibri"/>
          <w:i/>
          <w:sz w:val="22"/>
          <w:szCs w:val="22"/>
        </w:rPr>
        <w:t>(</w:t>
      </w:r>
      <w:r w:rsidR="004B0052" w:rsidRPr="00B71917">
        <w:rPr>
          <w:rFonts w:ascii="Trebuchet MS" w:eastAsia="Calibri" w:hAnsi="Trebuchet MS" w:cs="Calibri"/>
          <w:i/>
          <w:color w:val="0070C0"/>
          <w:sz w:val="22"/>
          <w:szCs w:val="22"/>
        </w:rPr>
        <w:t>viršijantį privalomąjį teisės aktais nustatytą 5 metų garantinį terminą</w:t>
      </w:r>
      <w:r w:rsidR="004B0052" w:rsidRPr="00B71917">
        <w:rPr>
          <w:rFonts w:ascii="Trebuchet MS" w:eastAsia="Calibri" w:hAnsi="Trebuchet MS" w:cs="Calibri"/>
          <w:i/>
          <w:sz w:val="22"/>
          <w:szCs w:val="22"/>
        </w:rPr>
        <w:t>)</w:t>
      </w:r>
      <w:r w:rsidR="004B0052" w:rsidRPr="00B71917">
        <w:rPr>
          <w:rFonts w:ascii="Trebuchet MS" w:eastAsia="Calibri" w:hAnsi="Trebuchet MS" w:cs="Calibri"/>
          <w:b/>
          <w:sz w:val="22"/>
          <w:szCs w:val="22"/>
        </w:rPr>
        <w:t xml:space="preserve"> garantinį terminą</w:t>
      </w:r>
      <w:r w:rsidR="00051E48">
        <w:rPr>
          <w:rFonts w:ascii="Trebuchet MS" w:eastAsia="Andale Sans UI" w:hAnsi="Trebuchet MS"/>
          <w:b/>
          <w:iCs/>
          <w:sz w:val="22"/>
          <w:szCs w:val="22"/>
          <w:lang w:eastAsia="zh-CN"/>
        </w:rPr>
        <w:t>**</w:t>
      </w:r>
      <w:r w:rsidR="004B0052" w:rsidRPr="00B71917">
        <w:rPr>
          <w:rFonts w:ascii="Trebuchet MS" w:eastAsia="Calibri" w:hAnsi="Trebuchet MS" w:cs="Calibri"/>
          <w:b/>
          <w:sz w:val="22"/>
          <w:szCs w:val="22"/>
        </w:rPr>
        <w:t>.</w:t>
      </w:r>
    </w:p>
    <w:p w14:paraId="3A3E003A" w14:textId="77777777" w:rsidR="00994D26" w:rsidRPr="00124905" w:rsidRDefault="00994D26" w:rsidP="00994D26">
      <w:pPr>
        <w:spacing w:after="0" w:line="240" w:lineRule="auto"/>
        <w:ind w:firstLine="450"/>
        <w:jc w:val="both"/>
        <w:rPr>
          <w:rFonts w:ascii="Trebuchet MS" w:hAnsi="Trebuchet MS" w:cstheme="minorHAnsi"/>
          <w:sz w:val="22"/>
          <w:szCs w:val="22"/>
        </w:rPr>
      </w:pPr>
      <w:r>
        <w:rPr>
          <w:rFonts w:ascii="Trebuchet MS" w:eastAsia="Andale Sans UI" w:hAnsi="Trebuchet MS"/>
          <w:b/>
          <w:iCs/>
          <w:sz w:val="22"/>
          <w:szCs w:val="22"/>
          <w:lang w:eastAsia="zh-CN"/>
        </w:rPr>
        <w:t>*</w:t>
      </w:r>
      <w:r>
        <w:rPr>
          <w:rFonts w:ascii="Trebuchet MS" w:eastAsia="Calibri" w:hAnsi="Trebuchet MS" w:cs="Calibri"/>
          <w:i/>
          <w:color w:val="000000" w:themeColor="text1"/>
          <w:sz w:val="22"/>
          <w:szCs w:val="22"/>
          <w:vertAlign w:val="superscript"/>
        </w:rPr>
        <w:t xml:space="preserve"> </w:t>
      </w:r>
      <w:r w:rsidRPr="00124905">
        <w:rPr>
          <w:rFonts w:ascii="Trebuchet MS" w:hAnsi="Trebuchet MS" w:cstheme="minorHAnsi"/>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124905">
        <w:rPr>
          <w:rFonts w:ascii="Trebuchet MS" w:eastAsia="Calibri" w:hAnsi="Trebuchet MS" w:cstheme="minorHAnsi"/>
          <w:i/>
          <w:iCs/>
          <w:sz w:val="22"/>
          <w:szCs w:val="22"/>
        </w:rPr>
        <w:t xml:space="preserve">Pagalbinę informaciją, kaip turėtų būti vertinami tiekėjų pasiūlymai, kai  perkančioji organizacija yra PVM mokėtoja ir (ar) tiekėjams taikomi skirtingi </w:t>
      </w:r>
      <w:r w:rsidRPr="00124905">
        <w:rPr>
          <w:rFonts w:ascii="Trebuchet MS" w:hAnsi="Trebuchet MS" w:cstheme="minorHAnsi"/>
          <w:i/>
          <w:iCs/>
          <w:sz w:val="22"/>
          <w:szCs w:val="22"/>
        </w:rPr>
        <w:t xml:space="preserve">Lietuvos Respublikos pridėtinės vertės mokesčio įstatymo reikalavimai, rasite </w:t>
      </w:r>
      <w:hyperlink r:id="rId11" w:history="1">
        <w:r w:rsidRPr="00124905">
          <w:rPr>
            <w:rFonts w:ascii="Trebuchet MS" w:hAnsi="Trebuchet MS" w:cstheme="minorHAnsi"/>
            <w:i/>
            <w:iCs/>
            <w:color w:val="0070C0"/>
            <w:sz w:val="22"/>
            <w:szCs w:val="22"/>
            <w:u w:val="single"/>
          </w:rPr>
          <w:t>ČIA</w:t>
        </w:r>
      </w:hyperlink>
      <w:r w:rsidRPr="00124905">
        <w:rPr>
          <w:rFonts w:ascii="Trebuchet MS" w:hAnsi="Trebuchet MS" w:cstheme="minorHAnsi"/>
          <w:i/>
          <w:iCs/>
          <w:sz w:val="22"/>
          <w:szCs w:val="22"/>
        </w:rPr>
        <w:t>.</w:t>
      </w:r>
    </w:p>
    <w:p w14:paraId="779B946C" w14:textId="77777777" w:rsidR="00994D26" w:rsidRDefault="00994D26" w:rsidP="00994D26">
      <w:pPr>
        <w:spacing w:after="0" w:line="240" w:lineRule="auto"/>
        <w:rPr>
          <w:rFonts w:ascii="Trebuchet MS" w:hAnsi="Trebuchet MS" w:cs="Times New Roman"/>
          <w:i/>
          <w:sz w:val="22"/>
          <w:szCs w:val="22"/>
        </w:rPr>
      </w:pPr>
      <w:r w:rsidRPr="00124905">
        <w:rPr>
          <w:rFonts w:ascii="Trebuchet MS" w:hAnsi="Trebuchet MS" w:cs="Times New Roman"/>
          <w:i/>
          <w:sz w:val="22"/>
          <w:szCs w:val="22"/>
        </w:rPr>
        <w:t>Bendra pasiūlymo kaina (sąnaudos) turi būti nurodoma dviejų skaičių po kablelio tikslumu. Šią kainą sudarančios kainos sudedamosios dalys ar įkainiai gali būti išreikštos neribojant skaičių po kablelio kiekio.</w:t>
      </w:r>
    </w:p>
    <w:p w14:paraId="6EE9A6EA" w14:textId="320E7338" w:rsidR="00F429B8" w:rsidRPr="00E93757" w:rsidRDefault="00F429B8" w:rsidP="00D2517B">
      <w:pPr>
        <w:spacing w:line="300" w:lineRule="atLeast"/>
        <w:ind w:firstLine="360"/>
        <w:jc w:val="both"/>
        <w:rPr>
          <w:rFonts w:cstheme="minorHAnsi"/>
          <w:b/>
          <w:i/>
          <w:color w:val="FF0000"/>
          <w:sz w:val="20"/>
          <w:szCs w:val="20"/>
          <w:u w:val="single"/>
        </w:rPr>
      </w:pPr>
    </w:p>
    <w:p w14:paraId="16C68E91" w14:textId="14B55CD1" w:rsidR="002F0AA0" w:rsidRPr="00124905" w:rsidRDefault="002F0AA0" w:rsidP="002C5E7A">
      <w:pPr>
        <w:spacing w:after="0" w:line="240" w:lineRule="auto"/>
        <w:ind w:firstLine="360"/>
        <w:rPr>
          <w:rFonts w:ascii="Trebuchet MS" w:hAnsi="Trebuchet MS" w:cstheme="minorHAnsi"/>
          <w:sz w:val="22"/>
          <w:szCs w:val="22"/>
        </w:rPr>
      </w:pPr>
    </w:p>
    <w:p w14:paraId="08DA500F" w14:textId="77777777" w:rsidR="00994D26" w:rsidRPr="00B71917" w:rsidRDefault="00994D26" w:rsidP="00B71917">
      <w:pPr>
        <w:spacing w:line="240" w:lineRule="auto"/>
        <w:ind w:firstLine="540"/>
        <w:jc w:val="both"/>
        <w:rPr>
          <w:rFonts w:ascii="Trebuchet MS" w:eastAsia="Calibri" w:hAnsi="Trebuchet MS" w:cs="Calibri"/>
          <w:sz w:val="22"/>
          <w:szCs w:val="22"/>
        </w:rPr>
      </w:pPr>
    </w:p>
    <w:p w14:paraId="508157F1" w14:textId="25138955" w:rsidR="004B0052" w:rsidRPr="003B0A5B" w:rsidRDefault="002C5E7A" w:rsidP="00FD55FB">
      <w:pPr>
        <w:spacing w:line="240" w:lineRule="auto"/>
        <w:ind w:left="90" w:firstLine="270"/>
        <w:jc w:val="both"/>
        <w:rPr>
          <w:rFonts w:ascii="Trebuchet MS" w:eastAsia="Andale Sans UI" w:hAnsi="Trebuchet MS"/>
          <w:bCs/>
          <w:iCs/>
          <w:sz w:val="22"/>
          <w:szCs w:val="22"/>
          <w:lang w:val="en-US" w:eastAsia="zh-CN"/>
        </w:rPr>
      </w:pPr>
      <w:r w:rsidRPr="003B0A5B">
        <w:rPr>
          <w:rFonts w:ascii="Trebuchet MS" w:eastAsia="Andale Sans UI" w:hAnsi="Trebuchet MS"/>
          <w:bCs/>
          <w:iCs/>
          <w:sz w:val="22"/>
          <w:szCs w:val="22"/>
          <w:lang w:eastAsia="zh-CN"/>
        </w:rPr>
        <w:lastRenderedPageBreak/>
        <w:t>**</w:t>
      </w:r>
      <w:r w:rsidR="00DC2216" w:rsidRPr="003B0A5B">
        <w:rPr>
          <w:rFonts w:ascii="Trebuchet MS" w:eastAsia="Andale Sans UI" w:hAnsi="Trebuchet MS"/>
          <w:bCs/>
          <w:iCs/>
          <w:sz w:val="22"/>
          <w:szCs w:val="22"/>
          <w:lang w:eastAsia="zh-CN"/>
        </w:rPr>
        <w:t xml:space="preserve"> </w:t>
      </w:r>
      <w:r w:rsidR="00DC2216" w:rsidRPr="00917D6B">
        <w:rPr>
          <w:rFonts w:ascii="Trebuchet MS" w:eastAsia="Andale Sans UI" w:hAnsi="Trebuchet MS"/>
          <w:b/>
          <w:iCs/>
          <w:sz w:val="22"/>
          <w:szCs w:val="22"/>
          <w:lang w:eastAsia="zh-CN"/>
        </w:rPr>
        <w:t xml:space="preserve">Tiekėjas </w:t>
      </w:r>
      <w:r w:rsidR="00C041AA" w:rsidRPr="00917D6B">
        <w:rPr>
          <w:rFonts w:ascii="Trebuchet MS" w:eastAsia="Andale Sans UI" w:hAnsi="Trebuchet MS"/>
          <w:b/>
          <w:iCs/>
          <w:sz w:val="22"/>
          <w:szCs w:val="22"/>
          <w:lang w:eastAsia="zh-CN"/>
        </w:rPr>
        <w:t>papildomą garantinį terminą</w:t>
      </w:r>
      <w:r w:rsidR="00E550F5" w:rsidRPr="00917D6B">
        <w:rPr>
          <w:rFonts w:ascii="Trebuchet MS" w:eastAsia="Andale Sans UI" w:hAnsi="Trebuchet MS"/>
          <w:b/>
          <w:iCs/>
          <w:sz w:val="22"/>
          <w:szCs w:val="22"/>
          <w:lang w:eastAsia="zh-CN"/>
        </w:rPr>
        <w:t xml:space="preserve"> privalo nurodyti </w:t>
      </w:r>
      <w:r w:rsidR="00C041AA" w:rsidRPr="00917D6B">
        <w:rPr>
          <w:rFonts w:ascii="Trebuchet MS" w:eastAsia="Andale Sans UI" w:hAnsi="Trebuchet MS"/>
          <w:b/>
          <w:iCs/>
          <w:sz w:val="22"/>
          <w:szCs w:val="22"/>
          <w:lang w:eastAsia="zh-CN"/>
        </w:rPr>
        <w:t xml:space="preserve"> sveikuoju </w:t>
      </w:r>
      <w:r w:rsidR="00E550F5" w:rsidRPr="00917D6B">
        <w:rPr>
          <w:rFonts w:ascii="Trebuchet MS" w:eastAsia="Andale Sans UI" w:hAnsi="Trebuchet MS"/>
          <w:b/>
          <w:iCs/>
          <w:sz w:val="22"/>
          <w:szCs w:val="22"/>
          <w:lang w:eastAsia="zh-CN"/>
        </w:rPr>
        <w:t>metų</w:t>
      </w:r>
      <w:r w:rsidR="00235F36" w:rsidRPr="00917D6B">
        <w:rPr>
          <w:rFonts w:ascii="Trebuchet MS" w:eastAsia="Andale Sans UI" w:hAnsi="Trebuchet MS"/>
          <w:b/>
          <w:iCs/>
          <w:sz w:val="22"/>
          <w:szCs w:val="22"/>
          <w:lang w:eastAsia="zh-CN"/>
        </w:rPr>
        <w:t xml:space="preserve"> </w:t>
      </w:r>
      <w:r w:rsidR="00C041AA" w:rsidRPr="00917D6B">
        <w:rPr>
          <w:rFonts w:ascii="Trebuchet MS" w:eastAsia="Andale Sans UI" w:hAnsi="Trebuchet MS"/>
          <w:b/>
          <w:iCs/>
          <w:sz w:val="22"/>
          <w:szCs w:val="22"/>
          <w:lang w:eastAsia="zh-CN"/>
        </w:rPr>
        <w:t>skaičiumi.</w:t>
      </w:r>
      <w:r w:rsidR="00427B9D" w:rsidRPr="003B0A5B">
        <w:rPr>
          <w:rFonts w:ascii="Trebuchet MS" w:eastAsia="Andale Sans UI" w:hAnsi="Trebuchet MS"/>
          <w:bCs/>
          <w:iCs/>
          <w:sz w:val="22"/>
          <w:szCs w:val="22"/>
          <w:lang w:eastAsia="zh-CN"/>
        </w:rPr>
        <w:t xml:space="preserve"> </w:t>
      </w:r>
      <w:r w:rsidR="0097301B" w:rsidRPr="003B0A5B">
        <w:rPr>
          <w:rFonts w:ascii="Trebuchet MS" w:eastAsia="Andale Sans UI" w:hAnsi="Trebuchet MS"/>
          <w:bCs/>
          <w:iCs/>
          <w:sz w:val="22"/>
          <w:szCs w:val="22"/>
          <w:lang w:val="en-US" w:eastAsia="zh-CN"/>
        </w:rPr>
        <w:t>Jei tiekėjas pasiūlo ne sveikuoju skaičiumi išreikštą papildomą garantinį terminą, balai bus skiriami taikant sveikojo skaičiaus reikšmę.</w:t>
      </w:r>
      <w:r w:rsidR="004B0052" w:rsidRPr="00917D6B">
        <w:rPr>
          <w:rFonts w:ascii="Trebuchet MS" w:eastAsia="Calibri" w:hAnsi="Trebuchet MS" w:cs="Calibri"/>
          <w:bCs/>
          <w:i/>
          <w:color w:val="000000" w:themeColor="text1"/>
          <w:sz w:val="22"/>
          <w:szCs w:val="22"/>
        </w:rPr>
        <w:t xml:space="preserve"> Balai už pasiūlytą papildomą statinio garantinį terminą bus skiriami tik už 0-</w:t>
      </w:r>
      <w:r w:rsidR="00AC7C69" w:rsidRPr="00917D6B">
        <w:rPr>
          <w:rFonts w:ascii="Trebuchet MS" w:eastAsia="Calibri" w:hAnsi="Trebuchet MS" w:cs="Calibri"/>
          <w:bCs/>
          <w:i/>
          <w:color w:val="000000" w:themeColor="text1"/>
          <w:sz w:val="22"/>
          <w:szCs w:val="22"/>
        </w:rPr>
        <w:t>5</w:t>
      </w:r>
      <w:r w:rsidR="004B0052" w:rsidRPr="00917D6B">
        <w:rPr>
          <w:rFonts w:ascii="Trebuchet MS" w:eastAsia="Calibri" w:hAnsi="Trebuchet MS" w:cs="Calibri"/>
          <w:bCs/>
          <w:i/>
          <w:color w:val="000000" w:themeColor="text1"/>
          <w:sz w:val="22"/>
          <w:szCs w:val="22"/>
        </w:rPr>
        <w:t xml:space="preserve"> papildomus metus, t. y. jei tiekėjas pasiūlys daugiau nei </w:t>
      </w:r>
      <w:r w:rsidR="001B7F51" w:rsidRPr="00917D6B">
        <w:rPr>
          <w:rFonts w:ascii="Trebuchet MS" w:eastAsia="Calibri" w:hAnsi="Trebuchet MS" w:cs="Calibri"/>
          <w:bCs/>
          <w:i/>
          <w:color w:val="000000" w:themeColor="text1"/>
          <w:sz w:val="22"/>
          <w:szCs w:val="22"/>
        </w:rPr>
        <w:t>5</w:t>
      </w:r>
      <w:r w:rsidR="004B0052" w:rsidRPr="00917D6B">
        <w:rPr>
          <w:rFonts w:ascii="Trebuchet MS" w:eastAsia="Calibri" w:hAnsi="Trebuchet MS" w:cs="Calibri"/>
          <w:bCs/>
          <w:i/>
          <w:color w:val="000000" w:themeColor="text1"/>
          <w:sz w:val="22"/>
          <w:szCs w:val="22"/>
        </w:rPr>
        <w:t xml:space="preserve"> metus – bus skaičiuojama, kad pasiūlė </w:t>
      </w:r>
      <w:r w:rsidR="001B7F51" w:rsidRPr="00917D6B">
        <w:rPr>
          <w:rFonts w:ascii="Trebuchet MS" w:eastAsia="Calibri" w:hAnsi="Trebuchet MS" w:cs="Calibri"/>
          <w:bCs/>
          <w:i/>
          <w:color w:val="000000" w:themeColor="text1"/>
          <w:sz w:val="22"/>
          <w:szCs w:val="22"/>
        </w:rPr>
        <w:t>5</w:t>
      </w:r>
      <w:r w:rsidR="004B0052" w:rsidRPr="00917D6B">
        <w:rPr>
          <w:rFonts w:ascii="Trebuchet MS" w:eastAsia="Calibri" w:hAnsi="Trebuchet MS" w:cs="Calibri"/>
          <w:bCs/>
          <w:i/>
          <w:color w:val="000000" w:themeColor="text1"/>
          <w:sz w:val="22"/>
          <w:szCs w:val="22"/>
        </w:rPr>
        <w:t xml:space="preserve"> metus. </w:t>
      </w:r>
      <w:r w:rsidR="004B0052" w:rsidRPr="00917D6B">
        <w:rPr>
          <w:rFonts w:ascii="Trebuchet MS" w:eastAsia="Calibri" w:hAnsi="Trebuchet MS" w:cs="Calibri"/>
          <w:bCs/>
          <w:i/>
          <w:iCs/>
          <w:color w:val="000000" w:themeColor="text1"/>
          <w:spacing w:val="-5"/>
          <w:sz w:val="22"/>
          <w:szCs w:val="22"/>
        </w:rPr>
        <w:t xml:space="preserve">Jei tiekėjas nepasiūlys papildomo garantinio termino, jam bus skiriama 0 balų. </w:t>
      </w:r>
    </w:p>
    <w:p w14:paraId="3E1C6584" w14:textId="77777777" w:rsidR="00867DDC" w:rsidRPr="00B63C39" w:rsidRDefault="00867DDC" w:rsidP="00B63C39">
      <w:pPr>
        <w:spacing w:after="0" w:line="240" w:lineRule="auto"/>
        <w:jc w:val="both"/>
        <w:rPr>
          <w:rFonts w:ascii="Trebuchet MS" w:hAnsi="Trebuchet MS" w:cs="Times New Roman"/>
          <w:iCs/>
          <w:sz w:val="22"/>
          <w:szCs w:val="22"/>
        </w:rPr>
      </w:pPr>
    </w:p>
    <w:p w14:paraId="1213D2BB" w14:textId="107C023A" w:rsidR="00C51079" w:rsidRDefault="00C51079" w:rsidP="0025292D">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ListParagraph"/>
        <w:spacing w:after="0" w:line="240" w:lineRule="auto"/>
        <w:ind w:left="1080"/>
        <w:rPr>
          <w:rFonts w:ascii="Trebuchet MS" w:hAnsi="Trebuchet MS" w:cs="Times New Roman"/>
          <w:b/>
          <w:bCs/>
          <w:sz w:val="22"/>
          <w:szCs w:val="22"/>
        </w:rPr>
      </w:pPr>
    </w:p>
    <w:p w14:paraId="1A26CE97" w14:textId="162CB646"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00C12066">
        <w:rPr>
          <w:rFonts w:ascii="Trebuchet MS" w:hAnsi="Trebuchet MS" w:cs="Times New Roman"/>
          <w:b/>
          <w:bCs/>
          <w:sz w:val="22"/>
          <w:szCs w:val="22"/>
        </w:rPr>
        <w:tab/>
      </w:r>
      <w:r w:rsidRPr="00C51079">
        <w:rPr>
          <w:rFonts w:ascii="Trebuchet MS" w:hAnsi="Trebuchet MS" w:cs="Times New Roman"/>
          <w:sz w:val="22"/>
          <w:szCs w:val="22"/>
        </w:rPr>
        <w:t>Teikdami šį pasiūlymą mes patvirtiname, kad mūsų siūlom</w:t>
      </w:r>
      <w:r w:rsidR="005F1632">
        <w:rPr>
          <w:rFonts w:ascii="Trebuchet MS" w:hAnsi="Trebuchet MS" w:cs="Times New Roman"/>
          <w:sz w:val="22"/>
          <w:szCs w:val="22"/>
        </w:rPr>
        <w:t>i</w:t>
      </w:r>
      <w:r w:rsidR="005F1632" w:rsidRPr="005F1632">
        <w:rPr>
          <w:rFonts w:ascii="Trebuchet MS" w:hAnsi="Trebuchet MS"/>
          <w:sz w:val="22"/>
          <w:szCs w:val="22"/>
        </w:rPr>
        <w:t xml:space="preserve"> </w:t>
      </w:r>
      <w:r w:rsidR="005F1632" w:rsidRPr="00AB1AA8">
        <w:rPr>
          <w:rFonts w:ascii="Trebuchet MS" w:hAnsi="Trebuchet MS"/>
          <w:b/>
          <w:bCs/>
          <w:sz w:val="22"/>
          <w:szCs w:val="22"/>
        </w:rPr>
        <w:t>laboratorijos patalpų kapitalinio remonto darbai, įskaitant techninio darbo projekto parengimą ir projekto vykdymo priežiūrą</w:t>
      </w:r>
      <w:r w:rsidR="005F1632" w:rsidRPr="00C51079">
        <w:rPr>
          <w:rFonts w:ascii="Trebuchet MS" w:hAnsi="Trebuchet MS" w:cs="Times New Roman"/>
          <w:sz w:val="22"/>
          <w:szCs w:val="22"/>
        </w:rPr>
        <w:t xml:space="preserve"> </w:t>
      </w:r>
      <w:r w:rsidRPr="00C51079">
        <w:rPr>
          <w:rFonts w:ascii="Trebuchet MS" w:hAnsi="Trebuchet MS" w:cs="Times New Roman"/>
          <w:sz w:val="22"/>
          <w:szCs w:val="22"/>
        </w:rPr>
        <w:t xml:space="preserve">atitinka reikalavimus nurodytus </w:t>
      </w:r>
      <w:r w:rsidR="000B21A9">
        <w:rPr>
          <w:rFonts w:ascii="Trebuchet MS" w:hAnsi="Trebuchet MS" w:cs="Times New Roman"/>
          <w:color w:val="0070C0"/>
          <w:sz w:val="22"/>
          <w:szCs w:val="22"/>
        </w:rPr>
        <w:t>Pirkimo specialiųjų</w:t>
      </w:r>
      <w:r w:rsidR="00731D2F">
        <w:rPr>
          <w:rFonts w:ascii="Trebuchet MS" w:hAnsi="Trebuchet MS" w:cs="Times New Roman"/>
          <w:color w:val="0070C0"/>
          <w:sz w:val="22"/>
          <w:szCs w:val="22"/>
        </w:rPr>
        <w:t xml:space="preserve"> </w:t>
      </w:r>
      <w:r w:rsidRPr="00C51079">
        <w:rPr>
          <w:rFonts w:ascii="Trebuchet MS" w:hAnsi="Trebuchet MS" w:cs="Times New Roman"/>
          <w:color w:val="0070C0"/>
          <w:sz w:val="22"/>
          <w:szCs w:val="22"/>
        </w:rPr>
        <w:t>sąlygų 2 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25292D">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34"/>
        <w:gridCol w:w="2052"/>
        <w:gridCol w:w="2727"/>
        <w:gridCol w:w="4463"/>
      </w:tblGrid>
      <w:tr w:rsidR="003A6BC4" w:rsidRPr="002C485B" w14:paraId="70922E31" w14:textId="77777777" w:rsidTr="00BC43EB">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34"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52"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727" w:type="dxa"/>
            <w:shd w:val="clear" w:color="auto" w:fill="DEEAF6" w:themeFill="accent5" w:themeFillTint="33"/>
            <w:vAlign w:val="center"/>
          </w:tcPr>
          <w:p w14:paraId="155D653D" w14:textId="55EEC5C7" w:rsidR="00C51079" w:rsidRPr="002C485B" w:rsidRDefault="00C51079" w:rsidP="00C51079">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p w14:paraId="3B01844A" w14:textId="6B965C3D" w:rsidR="00960A92" w:rsidRPr="002C485B" w:rsidRDefault="00960A92" w:rsidP="00960A92">
            <w:pPr>
              <w:jc w:val="center"/>
              <w:rPr>
                <w:rFonts w:ascii="Trebuchet MS" w:hAnsi="Trebuchet MS" w:cs="Times New Roman"/>
                <w:b/>
                <w:bCs/>
                <w:sz w:val="22"/>
                <w:szCs w:val="22"/>
              </w:rPr>
            </w:pPr>
          </w:p>
        </w:tc>
        <w:tc>
          <w:tcPr>
            <w:tcW w:w="4463"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3A6BC4" w:rsidRPr="002C485B" w14:paraId="1BC622B8" w14:textId="77777777" w:rsidTr="00BC43EB">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34"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52"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727"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4463"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BC43EB">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34"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52" w:type="dxa"/>
          </w:tcPr>
          <w:p w14:paraId="5A36171B" w14:textId="77777777" w:rsidR="00C16D04" w:rsidRPr="002C485B" w:rsidRDefault="00C16D04" w:rsidP="00C16D04">
            <w:pPr>
              <w:rPr>
                <w:rFonts w:ascii="Trebuchet MS" w:hAnsi="Trebuchet MS" w:cs="Times New Roman"/>
                <w:sz w:val="22"/>
                <w:szCs w:val="22"/>
              </w:rPr>
            </w:pPr>
          </w:p>
        </w:tc>
        <w:tc>
          <w:tcPr>
            <w:tcW w:w="2727" w:type="dxa"/>
          </w:tcPr>
          <w:p w14:paraId="4292B4D9" w14:textId="5A3FBCAD" w:rsidR="00C16D04" w:rsidRPr="002C485B" w:rsidRDefault="00C16D04" w:rsidP="00047F6B">
            <w:pPr>
              <w:rPr>
                <w:rFonts w:ascii="Trebuchet MS" w:hAnsi="Trebuchet MS" w:cs="Times New Roman"/>
                <w:sz w:val="22"/>
                <w:szCs w:val="22"/>
              </w:rPr>
            </w:pPr>
          </w:p>
        </w:tc>
        <w:tc>
          <w:tcPr>
            <w:tcW w:w="4463"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BC43EB">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34"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52" w:type="dxa"/>
          </w:tcPr>
          <w:p w14:paraId="619F909C" w14:textId="77777777" w:rsidR="00C16D04" w:rsidRPr="002C485B" w:rsidRDefault="00C16D04" w:rsidP="00C16D04">
            <w:pPr>
              <w:rPr>
                <w:rFonts w:ascii="Trebuchet MS" w:hAnsi="Trebuchet MS" w:cs="Times New Roman"/>
                <w:sz w:val="22"/>
                <w:szCs w:val="22"/>
              </w:rPr>
            </w:pPr>
          </w:p>
        </w:tc>
        <w:tc>
          <w:tcPr>
            <w:tcW w:w="2727" w:type="dxa"/>
          </w:tcPr>
          <w:p w14:paraId="66A09186" w14:textId="682153FA" w:rsidR="00C16D04" w:rsidRPr="002C485B" w:rsidRDefault="00C16D04" w:rsidP="00047F6B">
            <w:pPr>
              <w:rPr>
                <w:rFonts w:ascii="Trebuchet MS" w:hAnsi="Trebuchet MS" w:cs="Times New Roman"/>
                <w:sz w:val="22"/>
                <w:szCs w:val="22"/>
              </w:rPr>
            </w:pPr>
          </w:p>
        </w:tc>
        <w:tc>
          <w:tcPr>
            <w:tcW w:w="4463"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BC43EB">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34"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52" w:type="dxa"/>
          </w:tcPr>
          <w:p w14:paraId="3D100328" w14:textId="77777777" w:rsidR="00C16D04" w:rsidRPr="002C485B" w:rsidRDefault="00C16D04" w:rsidP="00C16D04">
            <w:pPr>
              <w:rPr>
                <w:rFonts w:ascii="Trebuchet MS" w:hAnsi="Trebuchet MS" w:cs="Times New Roman"/>
                <w:sz w:val="22"/>
                <w:szCs w:val="22"/>
              </w:rPr>
            </w:pPr>
          </w:p>
        </w:tc>
        <w:tc>
          <w:tcPr>
            <w:tcW w:w="2727" w:type="dxa"/>
          </w:tcPr>
          <w:p w14:paraId="133595D2" w14:textId="417B9500" w:rsidR="00C16D04" w:rsidRPr="002C485B" w:rsidRDefault="00C16D04" w:rsidP="00047F6B">
            <w:pPr>
              <w:rPr>
                <w:rFonts w:ascii="Trebuchet MS" w:hAnsi="Trebuchet MS" w:cs="Times New Roman"/>
                <w:sz w:val="22"/>
                <w:szCs w:val="22"/>
              </w:rPr>
            </w:pPr>
          </w:p>
        </w:tc>
        <w:tc>
          <w:tcPr>
            <w:tcW w:w="4463"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BC43EB">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34" w:type="dxa"/>
          </w:tcPr>
          <w:p w14:paraId="7DA13C26" w14:textId="26FC67CB"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 xml:space="preserve">Užpildytas EBVPD </w:t>
            </w:r>
            <w:r w:rsidR="00816018">
              <w:rPr>
                <w:rFonts w:ascii="Trebuchet MS" w:eastAsiaTheme="minorHAnsi" w:hAnsi="Trebuchet MS"/>
                <w:bCs/>
                <w:iCs/>
                <w:sz w:val="22"/>
                <w:szCs w:val="22"/>
              </w:rPr>
              <w:t>(</w:t>
            </w:r>
            <w:r w:rsidR="003F70D9">
              <w:rPr>
                <w:rFonts w:ascii="Trebuchet MS" w:eastAsiaTheme="minorHAnsi" w:hAnsi="Trebuchet MS"/>
                <w:bCs/>
                <w:iCs/>
                <w:color w:val="0070C0"/>
                <w:sz w:val="22"/>
                <w:szCs w:val="22"/>
              </w:rPr>
              <w:t>P</w:t>
            </w:r>
            <w:r w:rsidR="00816018">
              <w:rPr>
                <w:rFonts w:ascii="Trebuchet MS" w:hAnsi="Trebuchet MS"/>
                <w:color w:val="0070C0"/>
                <w:sz w:val="22"/>
                <w:szCs w:val="22"/>
              </w:rPr>
              <w:t xml:space="preserve">irkimo </w:t>
            </w:r>
            <w:r w:rsidR="003F70D9">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NoSpacing"/>
              <w:tabs>
                <w:tab w:val="left" w:pos="331"/>
              </w:tabs>
              <w:ind w:left="32" w:hanging="32"/>
              <w:rPr>
                <w:rFonts w:ascii="Trebuchet MS" w:hAnsi="Trebuchet MS"/>
                <w:bCs/>
                <w:sz w:val="22"/>
              </w:rPr>
            </w:pPr>
            <w:r w:rsidRPr="002C485B">
              <w:rPr>
                <w:rFonts w:ascii="Trebuchet MS" w:hAnsi="Trebuchet MS"/>
                <w:bCs/>
                <w:sz w:val="22"/>
              </w:rPr>
              <w:lastRenderedPageBreak/>
              <w:t>*Atskirą EBVPD pildo:</w:t>
            </w:r>
          </w:p>
          <w:p w14:paraId="254695AF"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tiekėjas;</w:t>
            </w:r>
          </w:p>
          <w:p w14:paraId="1FE92D4C"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ListParagraph"/>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0F3997E4" w14:textId="5095AA7D" w:rsidR="00C16D04" w:rsidRPr="003D35BC" w:rsidRDefault="006237C6" w:rsidP="006237C6">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52" w:type="dxa"/>
          </w:tcPr>
          <w:p w14:paraId="2F84C48B" w14:textId="77777777" w:rsidR="00C16D04" w:rsidRPr="002C485B" w:rsidRDefault="00C16D04" w:rsidP="00C16D04">
            <w:pPr>
              <w:rPr>
                <w:rFonts w:ascii="Trebuchet MS" w:hAnsi="Trebuchet MS" w:cs="Times New Roman"/>
                <w:sz w:val="22"/>
                <w:szCs w:val="22"/>
              </w:rPr>
            </w:pPr>
          </w:p>
        </w:tc>
        <w:tc>
          <w:tcPr>
            <w:tcW w:w="2727" w:type="dxa"/>
          </w:tcPr>
          <w:p w14:paraId="1374E39D" w14:textId="77777777" w:rsidR="00C16D04" w:rsidRPr="002C485B" w:rsidRDefault="00C16D04" w:rsidP="00047F6B">
            <w:pPr>
              <w:rPr>
                <w:rFonts w:ascii="Trebuchet MS" w:hAnsi="Trebuchet MS" w:cs="Times New Roman"/>
                <w:sz w:val="22"/>
                <w:szCs w:val="22"/>
              </w:rPr>
            </w:pPr>
          </w:p>
        </w:tc>
        <w:tc>
          <w:tcPr>
            <w:tcW w:w="4463"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BC43EB">
        <w:tc>
          <w:tcPr>
            <w:tcW w:w="0" w:type="auto"/>
          </w:tcPr>
          <w:p w14:paraId="68626FCF" w14:textId="6AA20E8F" w:rsidR="00AA6BBB" w:rsidRDefault="00786C43"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4234" w:type="dxa"/>
          </w:tcPr>
          <w:p w14:paraId="23684991" w14:textId="5672587C" w:rsidR="00AA6BBB" w:rsidRPr="002C485B" w:rsidRDefault="00017182" w:rsidP="00AA6BBB">
            <w:pPr>
              <w:rPr>
                <w:rFonts w:ascii="Trebuchet MS" w:eastAsiaTheme="minorHAnsi" w:hAnsi="Trebuchet MS" w:cstheme="minorHAnsi"/>
                <w:color w:val="0070C0"/>
                <w:sz w:val="22"/>
                <w:szCs w:val="22"/>
              </w:rPr>
            </w:pPr>
            <w:r w:rsidRPr="00FC3ABB">
              <w:rPr>
                <w:rFonts w:ascii="Trebuchet MS" w:hAnsi="Trebuchet MS" w:cstheme="minorHAnsi"/>
                <w:color w:val="0070C0"/>
                <w:sz w:val="22"/>
                <w:szCs w:val="22"/>
              </w:rPr>
              <w:t>Pirkimo</w:t>
            </w:r>
            <w:r>
              <w:rPr>
                <w:rFonts w:ascii="Trebuchet MS" w:hAnsi="Trebuchet MS" w:cstheme="minorHAnsi"/>
                <w:color w:val="0070C0"/>
                <w:sz w:val="22"/>
                <w:szCs w:val="22"/>
              </w:rPr>
              <w:t xml:space="preserve"> specialiųjų</w:t>
            </w:r>
            <w:r w:rsidRPr="00FC3ABB">
              <w:rPr>
                <w:rFonts w:ascii="Trebuchet MS" w:hAnsi="Trebuchet MS" w:cstheme="minorHAnsi"/>
                <w:color w:val="0070C0"/>
                <w:sz w:val="22"/>
                <w:szCs w:val="22"/>
              </w:rPr>
              <w:t xml:space="preserve"> sąlygų </w:t>
            </w:r>
            <w:r w:rsidR="00977A93">
              <w:rPr>
                <w:rFonts w:ascii="Trebuchet MS" w:hAnsi="Trebuchet MS" w:cstheme="minorHAnsi"/>
                <w:color w:val="0070C0"/>
                <w:sz w:val="22"/>
                <w:szCs w:val="22"/>
              </w:rPr>
              <w:t>4</w:t>
            </w:r>
            <w:r w:rsidRPr="00FC3ABB">
              <w:rPr>
                <w:rFonts w:ascii="Trebuchet MS" w:hAnsi="Trebuchet MS" w:cstheme="minorHAnsi"/>
                <w:color w:val="0070C0"/>
                <w:sz w:val="22"/>
                <w:szCs w:val="22"/>
              </w:rPr>
              <w:t xml:space="preserve"> priedas „Tiekėjų kvalifikacijos reikalavimai ir reikalaujami kokybės bei aplinkos apsaugos vadybos sistemų standartai“</w:t>
            </w:r>
            <w:r w:rsidRPr="002C485B">
              <w:rPr>
                <w:rFonts w:ascii="Trebuchet MS" w:eastAsiaTheme="minorHAnsi" w:hAnsi="Trebuchet MS" w:cstheme="minorHAnsi"/>
                <w:color w:val="0070C0"/>
                <w:sz w:val="22"/>
                <w:szCs w:val="22"/>
              </w:rPr>
              <w:t xml:space="preserve"> </w:t>
            </w:r>
            <w:r w:rsidRPr="002C485B">
              <w:rPr>
                <w:rFonts w:ascii="Trebuchet MS" w:eastAsiaTheme="minorHAnsi" w:hAnsi="Trebuchet MS" w:cstheme="minorHAnsi"/>
                <w:sz w:val="22"/>
                <w:szCs w:val="22"/>
              </w:rPr>
              <w:t>nurodyti dokumentai</w:t>
            </w:r>
          </w:p>
        </w:tc>
        <w:tc>
          <w:tcPr>
            <w:tcW w:w="2052" w:type="dxa"/>
          </w:tcPr>
          <w:p w14:paraId="72DB12B2" w14:textId="77777777" w:rsidR="00AA6BBB" w:rsidRPr="002C485B" w:rsidRDefault="00AA6BBB" w:rsidP="00AA6BBB">
            <w:pPr>
              <w:rPr>
                <w:rFonts w:ascii="Trebuchet MS" w:hAnsi="Trebuchet MS" w:cs="Times New Roman"/>
                <w:sz w:val="22"/>
                <w:szCs w:val="22"/>
              </w:rPr>
            </w:pPr>
          </w:p>
        </w:tc>
        <w:tc>
          <w:tcPr>
            <w:tcW w:w="2727" w:type="dxa"/>
          </w:tcPr>
          <w:p w14:paraId="59691A64" w14:textId="77777777" w:rsidR="00AA6BBB" w:rsidRPr="002C485B" w:rsidRDefault="00AA6BBB" w:rsidP="00AA6BBB">
            <w:pPr>
              <w:rPr>
                <w:rFonts w:ascii="Trebuchet MS" w:hAnsi="Trebuchet MS" w:cs="Times New Roman"/>
                <w:sz w:val="22"/>
                <w:szCs w:val="22"/>
              </w:rPr>
            </w:pPr>
          </w:p>
        </w:tc>
        <w:tc>
          <w:tcPr>
            <w:tcW w:w="4463" w:type="dxa"/>
          </w:tcPr>
          <w:p w14:paraId="3026658A" w14:textId="77777777" w:rsidR="00AA6BBB" w:rsidRPr="002C485B" w:rsidRDefault="00AA6BBB" w:rsidP="00AA6BBB">
            <w:pPr>
              <w:rPr>
                <w:rFonts w:ascii="Trebuchet MS" w:hAnsi="Trebuchet MS" w:cs="Times New Roman"/>
                <w:sz w:val="22"/>
                <w:szCs w:val="22"/>
              </w:rPr>
            </w:pPr>
          </w:p>
        </w:tc>
      </w:tr>
      <w:tr w:rsidR="00A403E9" w:rsidRPr="002C485B" w14:paraId="263EC95A" w14:textId="77777777" w:rsidTr="00BC43EB">
        <w:tc>
          <w:tcPr>
            <w:tcW w:w="0" w:type="auto"/>
          </w:tcPr>
          <w:p w14:paraId="141FF2B9" w14:textId="77777777" w:rsidR="00A403E9" w:rsidRDefault="00A403E9" w:rsidP="003209EF">
            <w:pPr>
              <w:rPr>
                <w:rFonts w:ascii="Trebuchet MS" w:hAnsi="Trebuchet MS" w:cs="Times New Roman"/>
                <w:sz w:val="22"/>
                <w:szCs w:val="22"/>
              </w:rPr>
            </w:pPr>
          </w:p>
        </w:tc>
        <w:tc>
          <w:tcPr>
            <w:tcW w:w="4234" w:type="dxa"/>
          </w:tcPr>
          <w:p w14:paraId="28AF4E84" w14:textId="77777777" w:rsidR="00A403E9" w:rsidRPr="005053DD" w:rsidRDefault="00A403E9" w:rsidP="003209EF">
            <w:pPr>
              <w:pStyle w:val="Heading2"/>
              <w:spacing w:before="0"/>
              <w:rPr>
                <w:rFonts w:ascii="Trebuchet MS" w:hAnsi="Trebuchet MS" w:cs="Arial"/>
                <w:color w:val="auto"/>
                <w:sz w:val="22"/>
                <w:szCs w:val="22"/>
                <w:lang w:bidi="hi-IN"/>
              </w:rPr>
            </w:pPr>
          </w:p>
        </w:tc>
        <w:tc>
          <w:tcPr>
            <w:tcW w:w="2052" w:type="dxa"/>
          </w:tcPr>
          <w:p w14:paraId="6863F757" w14:textId="77777777" w:rsidR="00A403E9" w:rsidRPr="002C485B" w:rsidRDefault="00A403E9" w:rsidP="003209EF">
            <w:pPr>
              <w:rPr>
                <w:rFonts w:ascii="Trebuchet MS" w:hAnsi="Trebuchet MS" w:cs="Times New Roman"/>
                <w:sz w:val="22"/>
                <w:szCs w:val="22"/>
              </w:rPr>
            </w:pPr>
          </w:p>
        </w:tc>
        <w:tc>
          <w:tcPr>
            <w:tcW w:w="2727" w:type="dxa"/>
          </w:tcPr>
          <w:p w14:paraId="5E14B931" w14:textId="77777777" w:rsidR="00A403E9" w:rsidRPr="002C485B" w:rsidRDefault="00A403E9" w:rsidP="003209EF">
            <w:pPr>
              <w:rPr>
                <w:rFonts w:ascii="Trebuchet MS" w:hAnsi="Trebuchet MS" w:cs="Times New Roman"/>
                <w:sz w:val="22"/>
                <w:szCs w:val="22"/>
              </w:rPr>
            </w:pPr>
          </w:p>
        </w:tc>
        <w:tc>
          <w:tcPr>
            <w:tcW w:w="4463" w:type="dxa"/>
          </w:tcPr>
          <w:p w14:paraId="5C117EEA" w14:textId="77777777" w:rsidR="00A403E9" w:rsidRPr="002C485B" w:rsidRDefault="00A403E9" w:rsidP="003209EF">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12"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3"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04454F55" w14:textId="77777777" w:rsidR="0033570F" w:rsidRDefault="0033570F" w:rsidP="0033570F">
      <w:pPr>
        <w:tabs>
          <w:tab w:val="left" w:pos="993"/>
        </w:tabs>
        <w:spacing w:after="0" w:line="240" w:lineRule="auto"/>
        <w:jc w:val="both"/>
        <w:rPr>
          <w:rFonts w:ascii="Trebuchet MS" w:hAnsi="Trebuchet MS" w:cs="Times New Roman"/>
          <w:sz w:val="22"/>
          <w:szCs w:val="22"/>
        </w:rPr>
      </w:pPr>
    </w:p>
    <w:p w14:paraId="026E5CC6" w14:textId="7F4A92D1" w:rsidR="0033570F" w:rsidRPr="0033570F" w:rsidRDefault="0033570F" w:rsidP="00AD6B48">
      <w:pPr>
        <w:spacing w:after="0" w:line="240" w:lineRule="auto"/>
        <w:ind w:firstLine="851"/>
        <w:jc w:val="both"/>
        <w:rPr>
          <w:rFonts w:ascii="Trebuchet MS" w:hAnsi="Trebuchet MS" w:cs="Times New Roman"/>
          <w:b/>
          <w:bCs/>
          <w:sz w:val="22"/>
          <w:szCs w:val="22"/>
        </w:rPr>
      </w:pPr>
      <w:r w:rsidRPr="0033570F">
        <w:rPr>
          <w:rFonts w:ascii="Trebuchet MS" w:hAnsi="Trebuchet MS" w:cs="Times New Roman"/>
          <w:b/>
          <w:bCs/>
          <w:sz w:val="22"/>
          <w:szCs w:val="22"/>
        </w:rPr>
        <w:t>6.</w:t>
      </w:r>
      <w:r w:rsidRPr="0033570F">
        <w:rPr>
          <w:rFonts w:ascii="Trebuchet MS" w:hAnsi="Trebuchet MS" w:cs="Times New Roman"/>
          <w:b/>
          <w:bCs/>
          <w:sz w:val="22"/>
          <w:szCs w:val="22"/>
        </w:rPr>
        <w:tab/>
        <w:t>Patvirtinu, kad:</w:t>
      </w:r>
    </w:p>
    <w:p w14:paraId="5EE9D24C"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6.1.</w:t>
      </w:r>
      <w:r w:rsidRPr="0033570F">
        <w:rPr>
          <w:rFonts w:ascii="Trebuchet MS" w:hAnsi="Trebuchet MS" w:cs="Times New Roman"/>
          <w:sz w:val="22"/>
          <w:szCs w:val="22"/>
        </w:rPr>
        <w:tab/>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4B359A8F"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6.2.</w:t>
      </w:r>
      <w:r w:rsidRPr="0033570F">
        <w:rPr>
          <w:rFonts w:ascii="Trebuchet MS" w:hAnsi="Trebuchet MS" w:cs="Times New Roman"/>
          <w:sz w:val="22"/>
          <w:szCs w:val="22"/>
        </w:rPr>
        <w:tab/>
        <w:t>sutinku su pirkimo dokumentuose nustatytomis sąlygomis ir procedūromis;</w:t>
      </w:r>
    </w:p>
    <w:p w14:paraId="62772E79"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6.3.</w:t>
      </w:r>
      <w:r w:rsidRPr="0033570F">
        <w:rPr>
          <w:rFonts w:ascii="Trebuchet MS" w:hAnsi="Trebuchet MS" w:cs="Times New Roman"/>
          <w:sz w:val="22"/>
          <w:szCs w:val="22"/>
        </w:rPr>
        <w:tab/>
        <w:t>siūlomas pirkimo objektas visiškai atitinka pirkimo dokumentuose nurodytus reikalavimus;</w:t>
      </w:r>
    </w:p>
    <w:p w14:paraId="113EBF96"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6.4.</w:t>
      </w:r>
      <w:r w:rsidRPr="0033570F">
        <w:rPr>
          <w:rFonts w:ascii="Trebuchet MS" w:hAnsi="Trebuchet MS" w:cs="Times New Roman"/>
          <w:sz w:val="22"/>
          <w:szCs w:val="22"/>
        </w:rPr>
        <w:tab/>
        <w:t>pasiūlymo dokumentuose pateikti duomenys ir informacija yra teisinga ir apima viską, ko reikia tinkamam sutarties įvykdymui;</w:t>
      </w:r>
    </w:p>
    <w:p w14:paraId="2F4898FD"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6.5.</w:t>
      </w:r>
      <w:r w:rsidRPr="0033570F">
        <w:rPr>
          <w:rFonts w:ascii="Trebuchet MS" w:hAnsi="Trebuchet MS" w:cs="Times New Roman"/>
          <w:sz w:val="22"/>
          <w:szCs w:val="22"/>
        </w:rPr>
        <w:tab/>
        <w:t>kartu su ūkio subjektais, kurių pajėgumais remiamės, atitinkame priede „Tiekėjų kvalifikacijos reikalavimai ir reikalaujami kokybės bei aplinkos apsaugos vadybos sistemų standartai“ nustatytus kvalifikacijos reikalavimus (jei tokie nustatyti). Jeigu kvalifikacija dėl teisės verstis atitinkama veikla nebuvo tikrinama arba tikrinama ne visa apimtimi, įsipareigojame perkančiajai organizacijai, kad pirkimo sutartį vykdys tik tokią teisę turintys asmenys;</w:t>
      </w:r>
    </w:p>
    <w:p w14:paraId="0F21DDEE"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6.6.</w:t>
      </w:r>
      <w:r w:rsidRPr="0033570F">
        <w:rPr>
          <w:rFonts w:ascii="Trebuchet MS" w:hAnsi="Trebuchet MS" w:cs="Times New Roman"/>
          <w:sz w:val="22"/>
          <w:szCs w:val="22"/>
        </w:rPr>
        <w:tab/>
        <w:t>Deklaruojame, kad nei pasiūlymo pateikimo metu, nei pirkimo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2¹ dalyje;</w:t>
      </w:r>
    </w:p>
    <w:p w14:paraId="214BB9E5"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6.7.</w:t>
      </w:r>
      <w:r w:rsidRPr="0033570F">
        <w:rPr>
          <w:rFonts w:ascii="Trebuchet MS" w:hAnsi="Trebuchet MS" w:cs="Times New Roman"/>
          <w:sz w:val="22"/>
          <w:szCs w:val="22"/>
        </w:rPr>
        <w:tab/>
        <w:t xml:space="preserve">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 </w:t>
      </w:r>
    </w:p>
    <w:p w14:paraId="71275623"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 xml:space="preserve">a) Rusijos pilietis, fizinis ar juridinis asmuo, subjektas ar organizacija, įsisteigęs Rusijoje; </w:t>
      </w:r>
    </w:p>
    <w:p w14:paraId="0D2075A7"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 xml:space="preserve">b) juridinis asmuo, subjektas ar organizacija, kuriuose daugiau kaip 50 proc. nuosavybės teisių tiesiogiai ar netiesiogiai priklauso a punkte nurodytam subjektui; </w:t>
      </w:r>
    </w:p>
    <w:p w14:paraId="314E41BD" w14:textId="423B9A30"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c) fizinis ar juridinis asmuo, subjektas ar organizacija, veikiantys a arba b punkte nurodyto subjekto vardu ar jo nurodymu</w:t>
      </w:r>
      <w:r w:rsidR="004448E5">
        <w:rPr>
          <w:rFonts w:ascii="Trebuchet MS" w:hAnsi="Trebuchet MS" w:cs="Times New Roman"/>
          <w:sz w:val="22"/>
          <w:szCs w:val="22"/>
        </w:rPr>
        <w:t>.</w:t>
      </w:r>
    </w:p>
    <w:p w14:paraId="2280877D" w14:textId="15E8E4CC" w:rsidR="00AA6BBB" w:rsidRDefault="0033570F" w:rsidP="004D7065">
      <w:pPr>
        <w:tabs>
          <w:tab w:val="left" w:pos="993"/>
        </w:tabs>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lastRenderedPageBreak/>
        <w:tab/>
      </w:r>
      <w:r w:rsidRPr="0033570F">
        <w:rPr>
          <w:rFonts w:ascii="Trebuchet MS" w:hAnsi="Trebuchet MS" w:cs="Times New Roman"/>
          <w:sz w:val="22"/>
          <w:szCs w:val="22"/>
        </w:rPr>
        <w:tab/>
      </w:r>
      <w:r w:rsidRPr="0033570F">
        <w:rPr>
          <w:rFonts w:ascii="Trebuchet MS" w:hAnsi="Trebuchet MS" w:cs="Times New Roman"/>
          <w:sz w:val="22"/>
          <w:szCs w:val="22"/>
        </w:rPr>
        <w:tab/>
      </w:r>
      <w:r w:rsidRPr="0033570F">
        <w:rPr>
          <w:rFonts w:ascii="Trebuchet MS" w:hAnsi="Trebuchet MS" w:cs="Times New Roman"/>
          <w:sz w:val="22"/>
          <w:szCs w:val="22"/>
        </w:rPr>
        <w:tab/>
      </w:r>
      <w:r w:rsidRPr="0033570F">
        <w:rPr>
          <w:rFonts w:ascii="Trebuchet MS" w:hAnsi="Trebuchet MS" w:cs="Times New Roman"/>
          <w:sz w:val="22"/>
          <w:szCs w:val="22"/>
        </w:rPr>
        <w:tab/>
      </w:r>
      <w:r w:rsidRPr="0033570F">
        <w:rPr>
          <w:rFonts w:ascii="Trebuchet MS" w:hAnsi="Trebuchet MS" w:cs="Times New Roman"/>
          <w:sz w:val="22"/>
          <w:szCs w:val="22"/>
        </w:rPr>
        <w:tab/>
      </w:r>
      <w:r w:rsidRPr="0033570F">
        <w:rPr>
          <w:rFonts w:ascii="Trebuchet MS" w:hAnsi="Trebuchet MS" w:cs="Times New Roman"/>
          <w:sz w:val="22"/>
          <w:szCs w:val="22"/>
        </w:rPr>
        <w:tab/>
      </w: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C51079">
        <w:trPr>
          <w:trHeight w:val="186"/>
        </w:trPr>
        <w:tc>
          <w:tcPr>
            <w:tcW w:w="3888"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3E2073C6" w:rsidR="002A30AF" w:rsidRPr="00C51079" w:rsidRDefault="001D4CC2" w:rsidP="00C51079">
      <w:pPr>
        <w:pStyle w:val="Heading2"/>
        <w:jc w:val="both"/>
        <w:rPr>
          <w:rFonts w:ascii="Trebuchet MS" w:hAnsi="Trebuchet MS"/>
          <w:i/>
          <w:iCs/>
          <w:color w:val="auto"/>
          <w:sz w:val="22"/>
          <w:szCs w:val="22"/>
          <w:lang w:eastAsia="zh-CN"/>
        </w:rPr>
      </w:pPr>
      <w:r w:rsidRPr="001D4CC2">
        <w:rPr>
          <w:rFonts w:ascii="Trebuchet MS" w:hAnsi="Trebuchet MS"/>
          <w:i/>
          <w:iCs/>
          <w:color w:val="auto"/>
          <w:sz w:val="22"/>
          <w:szCs w:val="22"/>
          <w:lang w:eastAsia="zh-CN"/>
        </w:rPr>
        <w:t xml:space="preserve">Jei pasiūlymą </w:t>
      </w:r>
      <w:r w:rsidR="007A73B7">
        <w:rPr>
          <w:rFonts w:ascii="Trebuchet MS" w:hAnsi="Trebuchet MS"/>
          <w:i/>
          <w:iCs/>
          <w:color w:val="auto"/>
          <w:sz w:val="22"/>
          <w:szCs w:val="22"/>
          <w:lang w:eastAsia="zh-CN"/>
        </w:rPr>
        <w:t>teikia</w:t>
      </w:r>
      <w:r w:rsidRPr="001D4CC2">
        <w:rPr>
          <w:rFonts w:ascii="Trebuchet MS" w:hAnsi="Trebuchet MS"/>
          <w:i/>
          <w:iCs/>
          <w:color w:val="auto"/>
          <w:sz w:val="22"/>
          <w:szCs w:val="22"/>
          <w:lang w:eastAsia="zh-CN"/>
        </w:rPr>
        <w:t xml:space="preserve"> Tiekėjo įgaliotas asmuo, kartu su pasiūlymu turi būti pateiktas dokumentas (įgaliojimas) suteikiantis teisę nurodytam asmeniui </w:t>
      </w:r>
      <w:r w:rsidR="001D3FCE">
        <w:rPr>
          <w:rFonts w:ascii="Trebuchet MS" w:hAnsi="Trebuchet MS"/>
          <w:i/>
          <w:iCs/>
          <w:color w:val="auto"/>
          <w:sz w:val="22"/>
          <w:szCs w:val="22"/>
          <w:lang w:eastAsia="zh-CN"/>
        </w:rPr>
        <w:t>teikti</w:t>
      </w:r>
      <w:r w:rsidRPr="001D4CC2">
        <w:rPr>
          <w:rFonts w:ascii="Trebuchet MS" w:hAnsi="Trebuchet MS"/>
          <w:i/>
          <w:iCs/>
          <w:color w:val="auto"/>
          <w:sz w:val="22"/>
          <w:szCs w:val="22"/>
          <w:lang w:eastAsia="zh-CN"/>
        </w:rPr>
        <w:t xml:space="preserve"> Tiekėjo vardu</w:t>
      </w:r>
      <w:r w:rsidR="00C51079" w:rsidRPr="00C51079">
        <w:rPr>
          <w:rFonts w:ascii="Trebuchet MS" w:hAnsi="Trebuchet MS"/>
          <w:i/>
          <w:iCs/>
          <w:color w:val="auto"/>
          <w:sz w:val="22"/>
          <w:szCs w:val="22"/>
          <w:lang w:eastAsia="zh-CN"/>
        </w:rPr>
        <w:t>.</w:t>
      </w:r>
    </w:p>
    <w:sectPr w:rsidR="002A30AF" w:rsidRPr="00C51079" w:rsidSect="00A6707D">
      <w:footerReference w:type="default" r:id="rId14"/>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0D014" w14:textId="77777777" w:rsidR="00BF3FED" w:rsidRDefault="00BF3FED" w:rsidP="00D05666">
      <w:r>
        <w:separator/>
      </w:r>
    </w:p>
  </w:endnote>
  <w:endnote w:type="continuationSeparator" w:id="0">
    <w:p w14:paraId="3DCBE786" w14:textId="77777777" w:rsidR="00BF3FED" w:rsidRDefault="00BF3FED" w:rsidP="00D05666">
      <w:r>
        <w:continuationSeparator/>
      </w:r>
    </w:p>
  </w:endnote>
  <w:endnote w:type="continuationNotice" w:id="1">
    <w:p w14:paraId="42170917" w14:textId="77777777" w:rsidR="00BF3FED" w:rsidRDefault="00BF3F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D9B5F" w14:textId="77777777" w:rsidR="00BF3FED" w:rsidRDefault="00BF3FED" w:rsidP="00D05666">
      <w:r>
        <w:separator/>
      </w:r>
    </w:p>
  </w:footnote>
  <w:footnote w:type="continuationSeparator" w:id="0">
    <w:p w14:paraId="677345D5" w14:textId="77777777" w:rsidR="00BF3FED" w:rsidRDefault="00BF3FED" w:rsidP="00D05666">
      <w:r>
        <w:continuationSeparator/>
      </w:r>
    </w:p>
  </w:footnote>
  <w:footnote w:type="continuationNotice" w:id="1">
    <w:p w14:paraId="7019DC38" w14:textId="77777777" w:rsidR="00BF3FED" w:rsidRDefault="00BF3FE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0566499"/>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8"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1"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3"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5"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6"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9"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2"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3"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5"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6"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7"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0"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1"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5"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7"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9"/>
  </w:num>
  <w:num w:numId="2" w16cid:durableId="489061388">
    <w:abstractNumId w:val="16"/>
  </w:num>
  <w:num w:numId="3" w16cid:durableId="641546388">
    <w:abstractNumId w:val="24"/>
  </w:num>
  <w:num w:numId="4" w16cid:durableId="1227642824">
    <w:abstractNumId w:val="48"/>
  </w:num>
  <w:num w:numId="5" w16cid:durableId="52429342">
    <w:abstractNumId w:val="58"/>
  </w:num>
  <w:num w:numId="6" w16cid:durableId="1764177923">
    <w:abstractNumId w:val="43"/>
  </w:num>
  <w:num w:numId="7" w16cid:durableId="1370035847">
    <w:abstractNumId w:val="67"/>
  </w:num>
  <w:num w:numId="8" w16cid:durableId="324476881">
    <w:abstractNumId w:val="36"/>
  </w:num>
  <w:num w:numId="9" w16cid:durableId="1152864972">
    <w:abstractNumId w:val="65"/>
  </w:num>
  <w:num w:numId="10" w16cid:durableId="1197541754">
    <w:abstractNumId w:val="7"/>
  </w:num>
  <w:num w:numId="11" w16cid:durableId="2095390473">
    <w:abstractNumId w:val="64"/>
  </w:num>
  <w:num w:numId="12" w16cid:durableId="358355988">
    <w:abstractNumId w:val="17"/>
  </w:num>
  <w:num w:numId="13" w16cid:durableId="1157108758">
    <w:abstractNumId w:val="9"/>
  </w:num>
  <w:num w:numId="14" w16cid:durableId="659579505">
    <w:abstractNumId w:val="18"/>
  </w:num>
  <w:num w:numId="15" w16cid:durableId="1040285459">
    <w:abstractNumId w:val="13"/>
  </w:num>
  <w:num w:numId="16" w16cid:durableId="698235859">
    <w:abstractNumId w:val="28"/>
  </w:num>
  <w:num w:numId="17" w16cid:durableId="2126651789">
    <w:abstractNumId w:val="53"/>
  </w:num>
  <w:num w:numId="18" w16cid:durableId="1283923501">
    <w:abstractNumId w:val="19"/>
  </w:num>
  <w:num w:numId="19" w16cid:durableId="267274478">
    <w:abstractNumId w:val="40"/>
  </w:num>
  <w:num w:numId="20" w16cid:durableId="69040881">
    <w:abstractNumId w:val="51"/>
  </w:num>
  <w:num w:numId="21" w16cid:durableId="43721811">
    <w:abstractNumId w:val="54"/>
  </w:num>
  <w:num w:numId="22" w16cid:durableId="349767737">
    <w:abstractNumId w:val="32"/>
  </w:num>
  <w:num w:numId="23" w16cid:durableId="758213266">
    <w:abstractNumId w:val="50"/>
  </w:num>
  <w:num w:numId="24" w16cid:durableId="704523057">
    <w:abstractNumId w:val="23"/>
  </w:num>
  <w:num w:numId="25" w16cid:durableId="1418134482">
    <w:abstractNumId w:val="31"/>
  </w:num>
  <w:num w:numId="26" w16cid:durableId="1760057154">
    <w:abstractNumId w:val="66"/>
  </w:num>
  <w:num w:numId="27" w16cid:durableId="841314018">
    <w:abstractNumId w:val="62"/>
  </w:num>
  <w:num w:numId="28" w16cid:durableId="2001228388">
    <w:abstractNumId w:val="61"/>
  </w:num>
  <w:num w:numId="29" w16cid:durableId="247465515">
    <w:abstractNumId w:val="33"/>
  </w:num>
  <w:num w:numId="30" w16cid:durableId="986129994">
    <w:abstractNumId w:val="8"/>
  </w:num>
  <w:num w:numId="31" w16cid:durableId="255525349">
    <w:abstractNumId w:val="20"/>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6"/>
  </w:num>
  <w:num w:numId="38" w16cid:durableId="184757731">
    <w:abstractNumId w:val="60"/>
  </w:num>
  <w:num w:numId="39" w16cid:durableId="1766271174">
    <w:abstractNumId w:val="63"/>
  </w:num>
  <w:num w:numId="40" w16cid:durableId="2037385382">
    <w:abstractNumId w:val="49"/>
  </w:num>
  <w:num w:numId="41" w16cid:durableId="1793938391">
    <w:abstractNumId w:val="52"/>
  </w:num>
  <w:num w:numId="42" w16cid:durableId="25759215">
    <w:abstractNumId w:val="59"/>
  </w:num>
  <w:num w:numId="43" w16cid:durableId="1529561710">
    <w:abstractNumId w:val="10"/>
  </w:num>
  <w:num w:numId="44" w16cid:durableId="887110784">
    <w:abstractNumId w:val="21"/>
  </w:num>
  <w:num w:numId="45" w16cid:durableId="1149860067">
    <w:abstractNumId w:val="35"/>
  </w:num>
  <w:num w:numId="46" w16cid:durableId="245575917">
    <w:abstractNumId w:val="38"/>
  </w:num>
  <w:num w:numId="47" w16cid:durableId="593784312">
    <w:abstractNumId w:val="11"/>
  </w:num>
  <w:num w:numId="48" w16cid:durableId="589970969">
    <w:abstractNumId w:val="25"/>
  </w:num>
  <w:num w:numId="49" w16cid:durableId="1936551812">
    <w:abstractNumId w:val="37"/>
  </w:num>
  <w:num w:numId="50" w16cid:durableId="359819026">
    <w:abstractNumId w:val="6"/>
  </w:num>
  <w:num w:numId="51" w16cid:durableId="238056413">
    <w:abstractNumId w:val="68"/>
  </w:num>
  <w:num w:numId="52" w16cid:durableId="376780110">
    <w:abstractNumId w:val="30"/>
  </w:num>
  <w:num w:numId="53" w16cid:durableId="1782187858">
    <w:abstractNumId w:val="45"/>
  </w:num>
  <w:num w:numId="54" w16cid:durableId="530538328">
    <w:abstractNumId w:val="14"/>
  </w:num>
  <w:num w:numId="55" w16cid:durableId="1905876402">
    <w:abstractNumId w:val="42"/>
  </w:num>
  <w:num w:numId="56" w16cid:durableId="319770087">
    <w:abstractNumId w:val="56"/>
  </w:num>
  <w:num w:numId="57" w16cid:durableId="1377508755">
    <w:abstractNumId w:val="34"/>
  </w:num>
  <w:num w:numId="58" w16cid:durableId="1454397879">
    <w:abstractNumId w:val="55"/>
  </w:num>
  <w:num w:numId="59" w16cid:durableId="1616210920">
    <w:abstractNumId w:val="41"/>
  </w:num>
  <w:num w:numId="60" w16cid:durableId="1441148995">
    <w:abstractNumId w:val="44"/>
  </w:num>
  <w:num w:numId="61" w16cid:durableId="145442242">
    <w:abstractNumId w:val="47"/>
  </w:num>
  <w:num w:numId="62" w16cid:durableId="224687713">
    <w:abstractNumId w:val="12"/>
  </w:num>
  <w:num w:numId="63" w16cid:durableId="185867553">
    <w:abstractNumId w:val="46"/>
  </w:num>
  <w:num w:numId="64" w16cid:durableId="718095515">
    <w:abstractNumId w:val="57"/>
  </w:num>
  <w:num w:numId="65" w16cid:durableId="963776281">
    <w:abstractNumId w:val="27"/>
  </w:num>
  <w:num w:numId="66" w16cid:durableId="267544215">
    <w:abstractNumId w:val="22"/>
  </w:num>
  <w:num w:numId="67" w16cid:durableId="1624195546">
    <w:abstractNumId w:val="39"/>
  </w:num>
  <w:num w:numId="68" w16cid:durableId="208080382">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0C3"/>
    <w:rsid w:val="0001618D"/>
    <w:rsid w:val="00017182"/>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CEE"/>
    <w:rsid w:val="00032D19"/>
    <w:rsid w:val="000346EF"/>
    <w:rsid w:val="00034A4A"/>
    <w:rsid w:val="00034AD4"/>
    <w:rsid w:val="00035221"/>
    <w:rsid w:val="0003587B"/>
    <w:rsid w:val="000358E2"/>
    <w:rsid w:val="000372F4"/>
    <w:rsid w:val="00037649"/>
    <w:rsid w:val="00040233"/>
    <w:rsid w:val="00040C0F"/>
    <w:rsid w:val="00041D4A"/>
    <w:rsid w:val="00042D50"/>
    <w:rsid w:val="0004318B"/>
    <w:rsid w:val="000431AC"/>
    <w:rsid w:val="0004377E"/>
    <w:rsid w:val="000438D8"/>
    <w:rsid w:val="00043C51"/>
    <w:rsid w:val="00044728"/>
    <w:rsid w:val="00044B63"/>
    <w:rsid w:val="000455B9"/>
    <w:rsid w:val="000464E8"/>
    <w:rsid w:val="000466D2"/>
    <w:rsid w:val="00047BD5"/>
    <w:rsid w:val="00047F6B"/>
    <w:rsid w:val="00047F87"/>
    <w:rsid w:val="0005148B"/>
    <w:rsid w:val="00051E48"/>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07EA"/>
    <w:rsid w:val="000714BF"/>
    <w:rsid w:val="0007210A"/>
    <w:rsid w:val="00072F31"/>
    <w:rsid w:val="00072FE6"/>
    <w:rsid w:val="000738C7"/>
    <w:rsid w:val="000749D7"/>
    <w:rsid w:val="00074A01"/>
    <w:rsid w:val="0007511C"/>
    <w:rsid w:val="000757D8"/>
    <w:rsid w:val="00075D27"/>
    <w:rsid w:val="00080396"/>
    <w:rsid w:val="00080F53"/>
    <w:rsid w:val="0008180C"/>
    <w:rsid w:val="0008241E"/>
    <w:rsid w:val="00082F22"/>
    <w:rsid w:val="00082F6A"/>
    <w:rsid w:val="0008323B"/>
    <w:rsid w:val="00085442"/>
    <w:rsid w:val="00085478"/>
    <w:rsid w:val="000855B6"/>
    <w:rsid w:val="00085609"/>
    <w:rsid w:val="000859C8"/>
    <w:rsid w:val="00086D57"/>
    <w:rsid w:val="00087EFE"/>
    <w:rsid w:val="000903D5"/>
    <w:rsid w:val="000904B3"/>
    <w:rsid w:val="000917F2"/>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B0CED"/>
    <w:rsid w:val="000B10A6"/>
    <w:rsid w:val="000B1A14"/>
    <w:rsid w:val="000B21A9"/>
    <w:rsid w:val="000B3141"/>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02EE"/>
    <w:rsid w:val="000D13D6"/>
    <w:rsid w:val="000D18E9"/>
    <w:rsid w:val="000D209E"/>
    <w:rsid w:val="000D26D8"/>
    <w:rsid w:val="000D2876"/>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097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905"/>
    <w:rsid w:val="00124D3F"/>
    <w:rsid w:val="00124FB1"/>
    <w:rsid w:val="00125082"/>
    <w:rsid w:val="00125195"/>
    <w:rsid w:val="001275FB"/>
    <w:rsid w:val="0013010B"/>
    <w:rsid w:val="0013140B"/>
    <w:rsid w:val="001317CA"/>
    <w:rsid w:val="00132962"/>
    <w:rsid w:val="001329A7"/>
    <w:rsid w:val="0013353A"/>
    <w:rsid w:val="00133641"/>
    <w:rsid w:val="001344DA"/>
    <w:rsid w:val="0013474D"/>
    <w:rsid w:val="00134825"/>
    <w:rsid w:val="001351A4"/>
    <w:rsid w:val="00135EEE"/>
    <w:rsid w:val="001365CA"/>
    <w:rsid w:val="001379B9"/>
    <w:rsid w:val="00140D50"/>
    <w:rsid w:val="00141994"/>
    <w:rsid w:val="00141DE0"/>
    <w:rsid w:val="00142352"/>
    <w:rsid w:val="00143940"/>
    <w:rsid w:val="0014414A"/>
    <w:rsid w:val="00145425"/>
    <w:rsid w:val="0014616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79F"/>
    <w:rsid w:val="001607EC"/>
    <w:rsid w:val="001616A9"/>
    <w:rsid w:val="00161B11"/>
    <w:rsid w:val="00164443"/>
    <w:rsid w:val="001647BD"/>
    <w:rsid w:val="00165B90"/>
    <w:rsid w:val="0016618E"/>
    <w:rsid w:val="0016665C"/>
    <w:rsid w:val="00166D03"/>
    <w:rsid w:val="00167555"/>
    <w:rsid w:val="00167E09"/>
    <w:rsid w:val="00170F98"/>
    <w:rsid w:val="00171C73"/>
    <w:rsid w:val="00171FE7"/>
    <w:rsid w:val="001725EA"/>
    <w:rsid w:val="00172D53"/>
    <w:rsid w:val="00173ACB"/>
    <w:rsid w:val="00173E9D"/>
    <w:rsid w:val="00174EE0"/>
    <w:rsid w:val="0017533E"/>
    <w:rsid w:val="001763DB"/>
    <w:rsid w:val="00176A2B"/>
    <w:rsid w:val="00176FD3"/>
    <w:rsid w:val="001801B7"/>
    <w:rsid w:val="00180340"/>
    <w:rsid w:val="00180466"/>
    <w:rsid w:val="00181168"/>
    <w:rsid w:val="001812AD"/>
    <w:rsid w:val="00181511"/>
    <w:rsid w:val="00182E25"/>
    <w:rsid w:val="00183421"/>
    <w:rsid w:val="001850B5"/>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B7F51"/>
    <w:rsid w:val="001C03A7"/>
    <w:rsid w:val="001C0779"/>
    <w:rsid w:val="001C1AD0"/>
    <w:rsid w:val="001C1CC5"/>
    <w:rsid w:val="001C24BC"/>
    <w:rsid w:val="001C305A"/>
    <w:rsid w:val="001C468D"/>
    <w:rsid w:val="001C4910"/>
    <w:rsid w:val="001C4F12"/>
    <w:rsid w:val="001C635E"/>
    <w:rsid w:val="001C6757"/>
    <w:rsid w:val="001C7D66"/>
    <w:rsid w:val="001C7F48"/>
    <w:rsid w:val="001D29B4"/>
    <w:rsid w:val="001D39F6"/>
    <w:rsid w:val="001D3FCE"/>
    <w:rsid w:val="001D48DE"/>
    <w:rsid w:val="001D4CC2"/>
    <w:rsid w:val="001D65F8"/>
    <w:rsid w:val="001D748D"/>
    <w:rsid w:val="001D7492"/>
    <w:rsid w:val="001E0107"/>
    <w:rsid w:val="001E0214"/>
    <w:rsid w:val="001E250F"/>
    <w:rsid w:val="001E2BC5"/>
    <w:rsid w:val="001E60D3"/>
    <w:rsid w:val="001E6A08"/>
    <w:rsid w:val="001E76C7"/>
    <w:rsid w:val="001E7A50"/>
    <w:rsid w:val="001E7C8F"/>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1DC2"/>
    <w:rsid w:val="002028D4"/>
    <w:rsid w:val="00202A46"/>
    <w:rsid w:val="00203338"/>
    <w:rsid w:val="0020338B"/>
    <w:rsid w:val="00203725"/>
    <w:rsid w:val="002037C0"/>
    <w:rsid w:val="00204BB4"/>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68BE"/>
    <w:rsid w:val="002172B0"/>
    <w:rsid w:val="00217893"/>
    <w:rsid w:val="00220B29"/>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8DD"/>
    <w:rsid w:val="00232C71"/>
    <w:rsid w:val="00233169"/>
    <w:rsid w:val="00234717"/>
    <w:rsid w:val="00234920"/>
    <w:rsid w:val="00235040"/>
    <w:rsid w:val="0023505D"/>
    <w:rsid w:val="00235F36"/>
    <w:rsid w:val="00236983"/>
    <w:rsid w:val="002374F8"/>
    <w:rsid w:val="00237EA0"/>
    <w:rsid w:val="002415C7"/>
    <w:rsid w:val="0024180E"/>
    <w:rsid w:val="002422AC"/>
    <w:rsid w:val="002430AE"/>
    <w:rsid w:val="00244070"/>
    <w:rsid w:val="00244688"/>
    <w:rsid w:val="002476D5"/>
    <w:rsid w:val="002510C4"/>
    <w:rsid w:val="00251D4A"/>
    <w:rsid w:val="0025292D"/>
    <w:rsid w:val="00253090"/>
    <w:rsid w:val="00253382"/>
    <w:rsid w:val="00254895"/>
    <w:rsid w:val="00255225"/>
    <w:rsid w:val="00257F9D"/>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6695"/>
    <w:rsid w:val="00267751"/>
    <w:rsid w:val="00267E9A"/>
    <w:rsid w:val="00270F9C"/>
    <w:rsid w:val="002712C0"/>
    <w:rsid w:val="00271411"/>
    <w:rsid w:val="00273F59"/>
    <w:rsid w:val="00274C8A"/>
    <w:rsid w:val="0027575B"/>
    <w:rsid w:val="00275B56"/>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67C"/>
    <w:rsid w:val="0029095A"/>
    <w:rsid w:val="00290AF4"/>
    <w:rsid w:val="00291A2B"/>
    <w:rsid w:val="00291DCB"/>
    <w:rsid w:val="0029216D"/>
    <w:rsid w:val="002926A1"/>
    <w:rsid w:val="00294BE3"/>
    <w:rsid w:val="002970CF"/>
    <w:rsid w:val="00297490"/>
    <w:rsid w:val="002974D4"/>
    <w:rsid w:val="0029782F"/>
    <w:rsid w:val="002A0381"/>
    <w:rsid w:val="002A04EC"/>
    <w:rsid w:val="002A0668"/>
    <w:rsid w:val="002A19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1D7"/>
    <w:rsid w:val="002B6A6F"/>
    <w:rsid w:val="002B6B9E"/>
    <w:rsid w:val="002B6FEA"/>
    <w:rsid w:val="002B7282"/>
    <w:rsid w:val="002B7FC1"/>
    <w:rsid w:val="002C13B4"/>
    <w:rsid w:val="002C140A"/>
    <w:rsid w:val="002C14FC"/>
    <w:rsid w:val="002C2936"/>
    <w:rsid w:val="002C2DD1"/>
    <w:rsid w:val="002C362D"/>
    <w:rsid w:val="002C485B"/>
    <w:rsid w:val="002C4AE8"/>
    <w:rsid w:val="002C5249"/>
    <w:rsid w:val="002C53E8"/>
    <w:rsid w:val="002C5E7A"/>
    <w:rsid w:val="002D0A8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BCD"/>
    <w:rsid w:val="002E2CD8"/>
    <w:rsid w:val="002E3C32"/>
    <w:rsid w:val="002E4BD3"/>
    <w:rsid w:val="002E5EA9"/>
    <w:rsid w:val="002E6BB6"/>
    <w:rsid w:val="002E780C"/>
    <w:rsid w:val="002F05C1"/>
    <w:rsid w:val="002F0663"/>
    <w:rsid w:val="002F0AA0"/>
    <w:rsid w:val="002F0FBA"/>
    <w:rsid w:val="002F12E7"/>
    <w:rsid w:val="002F148F"/>
    <w:rsid w:val="002F1843"/>
    <w:rsid w:val="002F1CD9"/>
    <w:rsid w:val="002F2AA2"/>
    <w:rsid w:val="002F396F"/>
    <w:rsid w:val="002F44C0"/>
    <w:rsid w:val="002F4E61"/>
    <w:rsid w:val="002F536E"/>
    <w:rsid w:val="002F59CC"/>
    <w:rsid w:val="002F5EE2"/>
    <w:rsid w:val="002F5F47"/>
    <w:rsid w:val="002F67FD"/>
    <w:rsid w:val="002F7591"/>
    <w:rsid w:val="002F7D23"/>
    <w:rsid w:val="00300FEF"/>
    <w:rsid w:val="00301185"/>
    <w:rsid w:val="00301D9E"/>
    <w:rsid w:val="0030230E"/>
    <w:rsid w:val="00302469"/>
    <w:rsid w:val="00302794"/>
    <w:rsid w:val="00304643"/>
    <w:rsid w:val="0030489A"/>
    <w:rsid w:val="003049FC"/>
    <w:rsid w:val="00304E45"/>
    <w:rsid w:val="00306355"/>
    <w:rsid w:val="00306D9F"/>
    <w:rsid w:val="00306F87"/>
    <w:rsid w:val="003074D1"/>
    <w:rsid w:val="003101E1"/>
    <w:rsid w:val="00310C95"/>
    <w:rsid w:val="0031109D"/>
    <w:rsid w:val="00311D3F"/>
    <w:rsid w:val="0031284C"/>
    <w:rsid w:val="00312A4E"/>
    <w:rsid w:val="00312AFD"/>
    <w:rsid w:val="00313C3A"/>
    <w:rsid w:val="0031409C"/>
    <w:rsid w:val="0031420A"/>
    <w:rsid w:val="003155D3"/>
    <w:rsid w:val="00315A24"/>
    <w:rsid w:val="003164D2"/>
    <w:rsid w:val="003174A4"/>
    <w:rsid w:val="00317AC3"/>
    <w:rsid w:val="0032094E"/>
    <w:rsid w:val="003209EF"/>
    <w:rsid w:val="00321A79"/>
    <w:rsid w:val="00321B1F"/>
    <w:rsid w:val="0032266C"/>
    <w:rsid w:val="003232C3"/>
    <w:rsid w:val="00323DC8"/>
    <w:rsid w:val="00324073"/>
    <w:rsid w:val="003241B0"/>
    <w:rsid w:val="003241B4"/>
    <w:rsid w:val="0032524D"/>
    <w:rsid w:val="00325A84"/>
    <w:rsid w:val="00326357"/>
    <w:rsid w:val="00326CB7"/>
    <w:rsid w:val="00326F19"/>
    <w:rsid w:val="00326F9E"/>
    <w:rsid w:val="003300F2"/>
    <w:rsid w:val="00331673"/>
    <w:rsid w:val="00331ED1"/>
    <w:rsid w:val="003328D9"/>
    <w:rsid w:val="00333BFA"/>
    <w:rsid w:val="00334EB8"/>
    <w:rsid w:val="0033570F"/>
    <w:rsid w:val="00335A01"/>
    <w:rsid w:val="00335DA5"/>
    <w:rsid w:val="00336073"/>
    <w:rsid w:val="00336A4B"/>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CD0"/>
    <w:rsid w:val="00353DD4"/>
    <w:rsid w:val="00354024"/>
    <w:rsid w:val="00355743"/>
    <w:rsid w:val="00355846"/>
    <w:rsid w:val="00357943"/>
    <w:rsid w:val="00357BB8"/>
    <w:rsid w:val="003600F2"/>
    <w:rsid w:val="00360DB9"/>
    <w:rsid w:val="003617F1"/>
    <w:rsid w:val="00362719"/>
    <w:rsid w:val="00362D5B"/>
    <w:rsid w:val="00363134"/>
    <w:rsid w:val="003632CF"/>
    <w:rsid w:val="00365384"/>
    <w:rsid w:val="003660B8"/>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8CD"/>
    <w:rsid w:val="003819C8"/>
    <w:rsid w:val="00382938"/>
    <w:rsid w:val="00382939"/>
    <w:rsid w:val="00382B8C"/>
    <w:rsid w:val="00383805"/>
    <w:rsid w:val="00383EA7"/>
    <w:rsid w:val="00384F5A"/>
    <w:rsid w:val="003903FB"/>
    <w:rsid w:val="0039114B"/>
    <w:rsid w:val="0039299B"/>
    <w:rsid w:val="00394C27"/>
    <w:rsid w:val="00395075"/>
    <w:rsid w:val="003A050E"/>
    <w:rsid w:val="003A050F"/>
    <w:rsid w:val="003A1120"/>
    <w:rsid w:val="003A1229"/>
    <w:rsid w:val="003A1535"/>
    <w:rsid w:val="003A2F4F"/>
    <w:rsid w:val="003A30C5"/>
    <w:rsid w:val="003A35E8"/>
    <w:rsid w:val="003A3C99"/>
    <w:rsid w:val="003A441C"/>
    <w:rsid w:val="003A5DB1"/>
    <w:rsid w:val="003A65F9"/>
    <w:rsid w:val="003A6BC4"/>
    <w:rsid w:val="003B03D1"/>
    <w:rsid w:val="003B0A5B"/>
    <w:rsid w:val="003B12DE"/>
    <w:rsid w:val="003B16E8"/>
    <w:rsid w:val="003B18D9"/>
    <w:rsid w:val="003B39F9"/>
    <w:rsid w:val="003B5C7E"/>
    <w:rsid w:val="003B60C7"/>
    <w:rsid w:val="003B67D2"/>
    <w:rsid w:val="003B6924"/>
    <w:rsid w:val="003B6D7A"/>
    <w:rsid w:val="003B708A"/>
    <w:rsid w:val="003B7634"/>
    <w:rsid w:val="003C018A"/>
    <w:rsid w:val="003C04E5"/>
    <w:rsid w:val="003C11C4"/>
    <w:rsid w:val="003C126F"/>
    <w:rsid w:val="003C1AB1"/>
    <w:rsid w:val="003C2412"/>
    <w:rsid w:val="003C253D"/>
    <w:rsid w:val="003C290E"/>
    <w:rsid w:val="003C4904"/>
    <w:rsid w:val="003C4C02"/>
    <w:rsid w:val="003C4C53"/>
    <w:rsid w:val="003C5AB4"/>
    <w:rsid w:val="003C5C6B"/>
    <w:rsid w:val="003C5CA2"/>
    <w:rsid w:val="003C6468"/>
    <w:rsid w:val="003C64A7"/>
    <w:rsid w:val="003C6C3A"/>
    <w:rsid w:val="003C6C7B"/>
    <w:rsid w:val="003C6D52"/>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DB9"/>
    <w:rsid w:val="003E51C1"/>
    <w:rsid w:val="003E5B9A"/>
    <w:rsid w:val="003E713F"/>
    <w:rsid w:val="003F092C"/>
    <w:rsid w:val="003F0D1A"/>
    <w:rsid w:val="003F0DA7"/>
    <w:rsid w:val="003F12AB"/>
    <w:rsid w:val="003F139A"/>
    <w:rsid w:val="003F1531"/>
    <w:rsid w:val="003F18FD"/>
    <w:rsid w:val="003F2587"/>
    <w:rsid w:val="003F25CB"/>
    <w:rsid w:val="003F3EFE"/>
    <w:rsid w:val="003F3FC9"/>
    <w:rsid w:val="003F5489"/>
    <w:rsid w:val="003F54D8"/>
    <w:rsid w:val="003F55C8"/>
    <w:rsid w:val="003F70D9"/>
    <w:rsid w:val="003F740A"/>
    <w:rsid w:val="0040007E"/>
    <w:rsid w:val="0040049D"/>
    <w:rsid w:val="00401CAD"/>
    <w:rsid w:val="00403C06"/>
    <w:rsid w:val="00403C4D"/>
    <w:rsid w:val="00404533"/>
    <w:rsid w:val="0040472C"/>
    <w:rsid w:val="004047D7"/>
    <w:rsid w:val="0040571B"/>
    <w:rsid w:val="00405855"/>
    <w:rsid w:val="00405D65"/>
    <w:rsid w:val="0040657F"/>
    <w:rsid w:val="00407939"/>
    <w:rsid w:val="004111A5"/>
    <w:rsid w:val="00411BD7"/>
    <w:rsid w:val="00411DF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27B9D"/>
    <w:rsid w:val="00432574"/>
    <w:rsid w:val="0043288C"/>
    <w:rsid w:val="0043335A"/>
    <w:rsid w:val="004334A2"/>
    <w:rsid w:val="004342C0"/>
    <w:rsid w:val="00435186"/>
    <w:rsid w:val="00435437"/>
    <w:rsid w:val="004356A8"/>
    <w:rsid w:val="0043594A"/>
    <w:rsid w:val="00436201"/>
    <w:rsid w:val="00437160"/>
    <w:rsid w:val="004409AA"/>
    <w:rsid w:val="00441581"/>
    <w:rsid w:val="004423C1"/>
    <w:rsid w:val="00443DE5"/>
    <w:rsid w:val="00443E83"/>
    <w:rsid w:val="00443FA8"/>
    <w:rsid w:val="00443FEB"/>
    <w:rsid w:val="004448E5"/>
    <w:rsid w:val="00444DC8"/>
    <w:rsid w:val="00446913"/>
    <w:rsid w:val="00447541"/>
    <w:rsid w:val="00447B36"/>
    <w:rsid w:val="00447D54"/>
    <w:rsid w:val="00450767"/>
    <w:rsid w:val="004512A8"/>
    <w:rsid w:val="004525F0"/>
    <w:rsid w:val="004529CC"/>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4A7"/>
    <w:rsid w:val="004658BF"/>
    <w:rsid w:val="00465EA5"/>
    <w:rsid w:val="00466D0C"/>
    <w:rsid w:val="00467979"/>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BC3"/>
    <w:rsid w:val="00485CFB"/>
    <w:rsid w:val="00485E23"/>
    <w:rsid w:val="00486432"/>
    <w:rsid w:val="0048654D"/>
    <w:rsid w:val="004867B9"/>
    <w:rsid w:val="00486B0D"/>
    <w:rsid w:val="00491BCB"/>
    <w:rsid w:val="004929E4"/>
    <w:rsid w:val="0049538A"/>
    <w:rsid w:val="00495F71"/>
    <w:rsid w:val="004962BE"/>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052"/>
    <w:rsid w:val="004B0221"/>
    <w:rsid w:val="004B0E0C"/>
    <w:rsid w:val="004B2DE4"/>
    <w:rsid w:val="004B40CD"/>
    <w:rsid w:val="004B4918"/>
    <w:rsid w:val="004B4E0B"/>
    <w:rsid w:val="004B5AA9"/>
    <w:rsid w:val="004B6A93"/>
    <w:rsid w:val="004B6BCA"/>
    <w:rsid w:val="004B6FBD"/>
    <w:rsid w:val="004B7455"/>
    <w:rsid w:val="004C076A"/>
    <w:rsid w:val="004C0A43"/>
    <w:rsid w:val="004C0ED0"/>
    <w:rsid w:val="004C11AA"/>
    <w:rsid w:val="004C1D15"/>
    <w:rsid w:val="004C27E4"/>
    <w:rsid w:val="004C29F1"/>
    <w:rsid w:val="004C3894"/>
    <w:rsid w:val="004C40E5"/>
    <w:rsid w:val="004C42C8"/>
    <w:rsid w:val="004C4413"/>
    <w:rsid w:val="004C4B51"/>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065"/>
    <w:rsid w:val="004D7B52"/>
    <w:rsid w:val="004D7DFA"/>
    <w:rsid w:val="004E05A2"/>
    <w:rsid w:val="004E07B2"/>
    <w:rsid w:val="004E0FBF"/>
    <w:rsid w:val="004E13EA"/>
    <w:rsid w:val="004E1F54"/>
    <w:rsid w:val="004E1FB0"/>
    <w:rsid w:val="004E2171"/>
    <w:rsid w:val="004E2550"/>
    <w:rsid w:val="004E4023"/>
    <w:rsid w:val="004E442B"/>
    <w:rsid w:val="004E4612"/>
    <w:rsid w:val="004E47F9"/>
    <w:rsid w:val="004E6506"/>
    <w:rsid w:val="004E6AD3"/>
    <w:rsid w:val="004E6E3E"/>
    <w:rsid w:val="004E6F7E"/>
    <w:rsid w:val="004E71CB"/>
    <w:rsid w:val="004E7265"/>
    <w:rsid w:val="004F0C1D"/>
    <w:rsid w:val="004F1E4F"/>
    <w:rsid w:val="004F30E1"/>
    <w:rsid w:val="004F33F0"/>
    <w:rsid w:val="004F4FA8"/>
    <w:rsid w:val="004F5BB8"/>
    <w:rsid w:val="004F6FEF"/>
    <w:rsid w:val="004F7943"/>
    <w:rsid w:val="005002B8"/>
    <w:rsid w:val="00500818"/>
    <w:rsid w:val="00501200"/>
    <w:rsid w:val="005020EF"/>
    <w:rsid w:val="0050218B"/>
    <w:rsid w:val="0050224F"/>
    <w:rsid w:val="005032DE"/>
    <w:rsid w:val="005035B0"/>
    <w:rsid w:val="00503E5F"/>
    <w:rsid w:val="005047B8"/>
    <w:rsid w:val="005053DD"/>
    <w:rsid w:val="005070CC"/>
    <w:rsid w:val="0051001E"/>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209A8"/>
    <w:rsid w:val="00521CBD"/>
    <w:rsid w:val="00522072"/>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1930"/>
    <w:rsid w:val="005420ED"/>
    <w:rsid w:val="00542A74"/>
    <w:rsid w:val="0054365A"/>
    <w:rsid w:val="005448A6"/>
    <w:rsid w:val="00546FB4"/>
    <w:rsid w:val="00547265"/>
    <w:rsid w:val="00547443"/>
    <w:rsid w:val="005505A6"/>
    <w:rsid w:val="005505BF"/>
    <w:rsid w:val="005511D5"/>
    <w:rsid w:val="00551B0D"/>
    <w:rsid w:val="0055209A"/>
    <w:rsid w:val="00553286"/>
    <w:rsid w:val="00553E2C"/>
    <w:rsid w:val="0055476C"/>
    <w:rsid w:val="0055505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3195"/>
    <w:rsid w:val="00583B84"/>
    <w:rsid w:val="00584DCB"/>
    <w:rsid w:val="0058525D"/>
    <w:rsid w:val="00585C84"/>
    <w:rsid w:val="00586E21"/>
    <w:rsid w:val="00587073"/>
    <w:rsid w:val="0058714C"/>
    <w:rsid w:val="00587BAC"/>
    <w:rsid w:val="00590788"/>
    <w:rsid w:val="00590792"/>
    <w:rsid w:val="00592FC5"/>
    <w:rsid w:val="00593111"/>
    <w:rsid w:val="00593816"/>
    <w:rsid w:val="00593D67"/>
    <w:rsid w:val="0059441B"/>
    <w:rsid w:val="00594E49"/>
    <w:rsid w:val="00594FA6"/>
    <w:rsid w:val="00595E44"/>
    <w:rsid w:val="00595ED0"/>
    <w:rsid w:val="00595F1A"/>
    <w:rsid w:val="00595F8E"/>
    <w:rsid w:val="00596895"/>
    <w:rsid w:val="00596BDA"/>
    <w:rsid w:val="00597972"/>
    <w:rsid w:val="005A0025"/>
    <w:rsid w:val="005A07D8"/>
    <w:rsid w:val="005A12CD"/>
    <w:rsid w:val="005A1EC3"/>
    <w:rsid w:val="005A5EA1"/>
    <w:rsid w:val="005A622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B4E82"/>
    <w:rsid w:val="005C006A"/>
    <w:rsid w:val="005C0258"/>
    <w:rsid w:val="005C0B37"/>
    <w:rsid w:val="005C17C2"/>
    <w:rsid w:val="005C33C1"/>
    <w:rsid w:val="005C384D"/>
    <w:rsid w:val="005C39E0"/>
    <w:rsid w:val="005C3F18"/>
    <w:rsid w:val="005C4DA0"/>
    <w:rsid w:val="005C5BD5"/>
    <w:rsid w:val="005C6C2A"/>
    <w:rsid w:val="005C6D8F"/>
    <w:rsid w:val="005C7056"/>
    <w:rsid w:val="005C7060"/>
    <w:rsid w:val="005D0818"/>
    <w:rsid w:val="005D089A"/>
    <w:rsid w:val="005D08AD"/>
    <w:rsid w:val="005D0A7A"/>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AB2"/>
    <w:rsid w:val="005E5FE0"/>
    <w:rsid w:val="005E6BBE"/>
    <w:rsid w:val="005F074D"/>
    <w:rsid w:val="005F0E6E"/>
    <w:rsid w:val="005F13F0"/>
    <w:rsid w:val="005F1632"/>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168"/>
    <w:rsid w:val="00600972"/>
    <w:rsid w:val="006015A1"/>
    <w:rsid w:val="006015E1"/>
    <w:rsid w:val="00601B91"/>
    <w:rsid w:val="00601DD0"/>
    <w:rsid w:val="0060200D"/>
    <w:rsid w:val="00602D61"/>
    <w:rsid w:val="006037C3"/>
    <w:rsid w:val="00603E31"/>
    <w:rsid w:val="006041B7"/>
    <w:rsid w:val="0060473F"/>
    <w:rsid w:val="00605BD7"/>
    <w:rsid w:val="00605D03"/>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7C6"/>
    <w:rsid w:val="00623F37"/>
    <w:rsid w:val="00623F56"/>
    <w:rsid w:val="006242E9"/>
    <w:rsid w:val="00624FE7"/>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198"/>
    <w:rsid w:val="00636208"/>
    <w:rsid w:val="00636500"/>
    <w:rsid w:val="0063780F"/>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08"/>
    <w:rsid w:val="00673538"/>
    <w:rsid w:val="0067544C"/>
    <w:rsid w:val="00676BA9"/>
    <w:rsid w:val="00680281"/>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4AF7"/>
    <w:rsid w:val="006A50A4"/>
    <w:rsid w:val="006A58FD"/>
    <w:rsid w:val="006A5A22"/>
    <w:rsid w:val="006A6750"/>
    <w:rsid w:val="006A675A"/>
    <w:rsid w:val="006A6C92"/>
    <w:rsid w:val="006A7476"/>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38A"/>
    <w:rsid w:val="006E28D7"/>
    <w:rsid w:val="006E2957"/>
    <w:rsid w:val="006E533D"/>
    <w:rsid w:val="006E5728"/>
    <w:rsid w:val="006E611B"/>
    <w:rsid w:val="006E6783"/>
    <w:rsid w:val="006E6883"/>
    <w:rsid w:val="006E75C7"/>
    <w:rsid w:val="006E7679"/>
    <w:rsid w:val="006F2F71"/>
    <w:rsid w:val="006F5A0F"/>
    <w:rsid w:val="006F61E0"/>
    <w:rsid w:val="006F631C"/>
    <w:rsid w:val="006F63E7"/>
    <w:rsid w:val="006F66D2"/>
    <w:rsid w:val="006F6DAA"/>
    <w:rsid w:val="006F7115"/>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3D73"/>
    <w:rsid w:val="007243EB"/>
    <w:rsid w:val="00724B68"/>
    <w:rsid w:val="00725AB6"/>
    <w:rsid w:val="00725D1E"/>
    <w:rsid w:val="00726D3A"/>
    <w:rsid w:val="00727061"/>
    <w:rsid w:val="00727575"/>
    <w:rsid w:val="007317B5"/>
    <w:rsid w:val="00731D2F"/>
    <w:rsid w:val="0073210C"/>
    <w:rsid w:val="0073238A"/>
    <w:rsid w:val="00733758"/>
    <w:rsid w:val="007343A0"/>
    <w:rsid w:val="007348E0"/>
    <w:rsid w:val="00734BBA"/>
    <w:rsid w:val="00735388"/>
    <w:rsid w:val="00735E40"/>
    <w:rsid w:val="0073602A"/>
    <w:rsid w:val="00736EA4"/>
    <w:rsid w:val="0073711D"/>
    <w:rsid w:val="0073778F"/>
    <w:rsid w:val="00740A6E"/>
    <w:rsid w:val="00741558"/>
    <w:rsid w:val="007422EF"/>
    <w:rsid w:val="00742F8F"/>
    <w:rsid w:val="00743205"/>
    <w:rsid w:val="00743BD3"/>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43F"/>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5AAD"/>
    <w:rsid w:val="007763E1"/>
    <w:rsid w:val="00776C06"/>
    <w:rsid w:val="00777670"/>
    <w:rsid w:val="007777B2"/>
    <w:rsid w:val="007815E7"/>
    <w:rsid w:val="00782A82"/>
    <w:rsid w:val="00782BF8"/>
    <w:rsid w:val="007834AA"/>
    <w:rsid w:val="00783536"/>
    <w:rsid w:val="00783C19"/>
    <w:rsid w:val="00784DB2"/>
    <w:rsid w:val="00785F17"/>
    <w:rsid w:val="007860B6"/>
    <w:rsid w:val="00786C43"/>
    <w:rsid w:val="007872CE"/>
    <w:rsid w:val="00787DC2"/>
    <w:rsid w:val="0079007C"/>
    <w:rsid w:val="00790838"/>
    <w:rsid w:val="007909D9"/>
    <w:rsid w:val="00790D67"/>
    <w:rsid w:val="00790FAD"/>
    <w:rsid w:val="007912DE"/>
    <w:rsid w:val="00791E5B"/>
    <w:rsid w:val="00791FC9"/>
    <w:rsid w:val="00793B96"/>
    <w:rsid w:val="007942A9"/>
    <w:rsid w:val="0079488E"/>
    <w:rsid w:val="007948D0"/>
    <w:rsid w:val="007976F5"/>
    <w:rsid w:val="007A059A"/>
    <w:rsid w:val="007A07CA"/>
    <w:rsid w:val="007A130B"/>
    <w:rsid w:val="007A52D9"/>
    <w:rsid w:val="007A55F8"/>
    <w:rsid w:val="007A5BDA"/>
    <w:rsid w:val="007A73B7"/>
    <w:rsid w:val="007A7D55"/>
    <w:rsid w:val="007A7E8A"/>
    <w:rsid w:val="007A7F43"/>
    <w:rsid w:val="007B044B"/>
    <w:rsid w:val="007B12FF"/>
    <w:rsid w:val="007B185F"/>
    <w:rsid w:val="007B2A01"/>
    <w:rsid w:val="007B2E75"/>
    <w:rsid w:val="007B479C"/>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2EA7"/>
    <w:rsid w:val="007D41C0"/>
    <w:rsid w:val="007D45B7"/>
    <w:rsid w:val="007D4AB7"/>
    <w:rsid w:val="007D53F8"/>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6B9F"/>
    <w:rsid w:val="007E7010"/>
    <w:rsid w:val="007F0164"/>
    <w:rsid w:val="007F1A0D"/>
    <w:rsid w:val="007F1B2E"/>
    <w:rsid w:val="007F1B84"/>
    <w:rsid w:val="007F2173"/>
    <w:rsid w:val="007F47E7"/>
    <w:rsid w:val="007F4F75"/>
    <w:rsid w:val="007F61FA"/>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6018"/>
    <w:rsid w:val="008176D9"/>
    <w:rsid w:val="00817F2D"/>
    <w:rsid w:val="00820F8F"/>
    <w:rsid w:val="00821BB1"/>
    <w:rsid w:val="00823BF2"/>
    <w:rsid w:val="0082502F"/>
    <w:rsid w:val="008253EC"/>
    <w:rsid w:val="00825FEE"/>
    <w:rsid w:val="008266F4"/>
    <w:rsid w:val="008267FE"/>
    <w:rsid w:val="0082692A"/>
    <w:rsid w:val="00826A7E"/>
    <w:rsid w:val="00826F1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96A"/>
    <w:rsid w:val="00845AD5"/>
    <w:rsid w:val="00846788"/>
    <w:rsid w:val="008475C6"/>
    <w:rsid w:val="00850BF5"/>
    <w:rsid w:val="00851498"/>
    <w:rsid w:val="00851768"/>
    <w:rsid w:val="00852F58"/>
    <w:rsid w:val="008563C3"/>
    <w:rsid w:val="008576A8"/>
    <w:rsid w:val="00857DE3"/>
    <w:rsid w:val="00860F5E"/>
    <w:rsid w:val="00861205"/>
    <w:rsid w:val="00861948"/>
    <w:rsid w:val="00861C17"/>
    <w:rsid w:val="00861F49"/>
    <w:rsid w:val="0086202D"/>
    <w:rsid w:val="008638DF"/>
    <w:rsid w:val="00863A22"/>
    <w:rsid w:val="00863DB7"/>
    <w:rsid w:val="00864390"/>
    <w:rsid w:val="008643DD"/>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05D"/>
    <w:rsid w:val="008969D4"/>
    <w:rsid w:val="00896F68"/>
    <w:rsid w:val="008A0157"/>
    <w:rsid w:val="008A0BE2"/>
    <w:rsid w:val="008A1970"/>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BF3"/>
    <w:rsid w:val="008B1FB2"/>
    <w:rsid w:val="008B2BFE"/>
    <w:rsid w:val="008B31B9"/>
    <w:rsid w:val="008B333E"/>
    <w:rsid w:val="008B4080"/>
    <w:rsid w:val="008B4851"/>
    <w:rsid w:val="008B5444"/>
    <w:rsid w:val="008B55EA"/>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4A"/>
    <w:rsid w:val="008C6D60"/>
    <w:rsid w:val="008C6ECD"/>
    <w:rsid w:val="008C7B15"/>
    <w:rsid w:val="008D07EC"/>
    <w:rsid w:val="008D1798"/>
    <w:rsid w:val="008D2D3D"/>
    <w:rsid w:val="008D3AE8"/>
    <w:rsid w:val="008D407A"/>
    <w:rsid w:val="008D42B5"/>
    <w:rsid w:val="008D640E"/>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19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8F7D78"/>
    <w:rsid w:val="009003B1"/>
    <w:rsid w:val="00901552"/>
    <w:rsid w:val="00901759"/>
    <w:rsid w:val="00901FB3"/>
    <w:rsid w:val="009032BE"/>
    <w:rsid w:val="009038DF"/>
    <w:rsid w:val="00903CA1"/>
    <w:rsid w:val="00903EF1"/>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15C"/>
    <w:rsid w:val="00916CA4"/>
    <w:rsid w:val="00917759"/>
    <w:rsid w:val="00917D6B"/>
    <w:rsid w:val="0092026D"/>
    <w:rsid w:val="00920619"/>
    <w:rsid w:val="009207CE"/>
    <w:rsid w:val="00920A13"/>
    <w:rsid w:val="00920DF2"/>
    <w:rsid w:val="0092325E"/>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3E67"/>
    <w:rsid w:val="009442A7"/>
    <w:rsid w:val="00944521"/>
    <w:rsid w:val="0094510F"/>
    <w:rsid w:val="00945C66"/>
    <w:rsid w:val="0094637F"/>
    <w:rsid w:val="00946582"/>
    <w:rsid w:val="00946722"/>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50B"/>
    <w:rsid w:val="009657AE"/>
    <w:rsid w:val="00965894"/>
    <w:rsid w:val="00966C6A"/>
    <w:rsid w:val="00966EFD"/>
    <w:rsid w:val="009670AC"/>
    <w:rsid w:val="00967382"/>
    <w:rsid w:val="009700A8"/>
    <w:rsid w:val="00970BA8"/>
    <w:rsid w:val="00971170"/>
    <w:rsid w:val="009716FC"/>
    <w:rsid w:val="00971D98"/>
    <w:rsid w:val="0097301B"/>
    <w:rsid w:val="00974B39"/>
    <w:rsid w:val="0097609B"/>
    <w:rsid w:val="009773F1"/>
    <w:rsid w:val="00977A2E"/>
    <w:rsid w:val="00977A93"/>
    <w:rsid w:val="00980167"/>
    <w:rsid w:val="00980D68"/>
    <w:rsid w:val="00982D52"/>
    <w:rsid w:val="00983A43"/>
    <w:rsid w:val="009841CD"/>
    <w:rsid w:val="009855D4"/>
    <w:rsid w:val="00985A84"/>
    <w:rsid w:val="00985F55"/>
    <w:rsid w:val="00986CE1"/>
    <w:rsid w:val="00986FE3"/>
    <w:rsid w:val="009875D0"/>
    <w:rsid w:val="009879B2"/>
    <w:rsid w:val="009879C9"/>
    <w:rsid w:val="00987DE7"/>
    <w:rsid w:val="009910A4"/>
    <w:rsid w:val="0099195E"/>
    <w:rsid w:val="009921F1"/>
    <w:rsid w:val="0099297C"/>
    <w:rsid w:val="00993376"/>
    <w:rsid w:val="0099360B"/>
    <w:rsid w:val="00993EC5"/>
    <w:rsid w:val="009949E4"/>
    <w:rsid w:val="00994D26"/>
    <w:rsid w:val="00995E3B"/>
    <w:rsid w:val="00995FEE"/>
    <w:rsid w:val="00996076"/>
    <w:rsid w:val="009978CF"/>
    <w:rsid w:val="00997E87"/>
    <w:rsid w:val="009A0886"/>
    <w:rsid w:val="009A17AA"/>
    <w:rsid w:val="009A180D"/>
    <w:rsid w:val="009A3E39"/>
    <w:rsid w:val="009A43BF"/>
    <w:rsid w:val="009A5DF2"/>
    <w:rsid w:val="009A628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CC2"/>
    <w:rsid w:val="009D2E5C"/>
    <w:rsid w:val="009D2F4F"/>
    <w:rsid w:val="009D432C"/>
    <w:rsid w:val="009D54AC"/>
    <w:rsid w:val="009D5DB6"/>
    <w:rsid w:val="009D7294"/>
    <w:rsid w:val="009D779F"/>
    <w:rsid w:val="009E002E"/>
    <w:rsid w:val="009E01BB"/>
    <w:rsid w:val="009E13DC"/>
    <w:rsid w:val="009E1FFB"/>
    <w:rsid w:val="009E20B7"/>
    <w:rsid w:val="009E2403"/>
    <w:rsid w:val="009E2E86"/>
    <w:rsid w:val="009E43D5"/>
    <w:rsid w:val="009E46BC"/>
    <w:rsid w:val="009E4CDE"/>
    <w:rsid w:val="009F0B9E"/>
    <w:rsid w:val="009F14B0"/>
    <w:rsid w:val="009F19EF"/>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5EA"/>
    <w:rsid w:val="00A00765"/>
    <w:rsid w:val="00A01788"/>
    <w:rsid w:val="00A01AE9"/>
    <w:rsid w:val="00A01B3A"/>
    <w:rsid w:val="00A02524"/>
    <w:rsid w:val="00A0430F"/>
    <w:rsid w:val="00A04ACA"/>
    <w:rsid w:val="00A04BBB"/>
    <w:rsid w:val="00A04FBE"/>
    <w:rsid w:val="00A059A6"/>
    <w:rsid w:val="00A05D84"/>
    <w:rsid w:val="00A0621B"/>
    <w:rsid w:val="00A065A2"/>
    <w:rsid w:val="00A106E7"/>
    <w:rsid w:val="00A10FCA"/>
    <w:rsid w:val="00A113C1"/>
    <w:rsid w:val="00A130D3"/>
    <w:rsid w:val="00A13D43"/>
    <w:rsid w:val="00A13EAF"/>
    <w:rsid w:val="00A142F5"/>
    <w:rsid w:val="00A147C9"/>
    <w:rsid w:val="00A14833"/>
    <w:rsid w:val="00A15D0D"/>
    <w:rsid w:val="00A164C7"/>
    <w:rsid w:val="00A17967"/>
    <w:rsid w:val="00A17F30"/>
    <w:rsid w:val="00A215B6"/>
    <w:rsid w:val="00A2290A"/>
    <w:rsid w:val="00A23140"/>
    <w:rsid w:val="00A23B71"/>
    <w:rsid w:val="00A24315"/>
    <w:rsid w:val="00A25751"/>
    <w:rsid w:val="00A2600D"/>
    <w:rsid w:val="00A2646F"/>
    <w:rsid w:val="00A26794"/>
    <w:rsid w:val="00A26F11"/>
    <w:rsid w:val="00A27446"/>
    <w:rsid w:val="00A27846"/>
    <w:rsid w:val="00A3076B"/>
    <w:rsid w:val="00A32BE9"/>
    <w:rsid w:val="00A33366"/>
    <w:rsid w:val="00A33684"/>
    <w:rsid w:val="00A35ECE"/>
    <w:rsid w:val="00A36187"/>
    <w:rsid w:val="00A3699B"/>
    <w:rsid w:val="00A36D58"/>
    <w:rsid w:val="00A37E2A"/>
    <w:rsid w:val="00A403E9"/>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707D"/>
    <w:rsid w:val="00A676BC"/>
    <w:rsid w:val="00A67E5B"/>
    <w:rsid w:val="00A70CEF"/>
    <w:rsid w:val="00A71A81"/>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0DE"/>
    <w:rsid w:val="00A934E0"/>
    <w:rsid w:val="00A936F0"/>
    <w:rsid w:val="00A94866"/>
    <w:rsid w:val="00A96450"/>
    <w:rsid w:val="00A96630"/>
    <w:rsid w:val="00A97192"/>
    <w:rsid w:val="00A975A5"/>
    <w:rsid w:val="00A97EF0"/>
    <w:rsid w:val="00AA1198"/>
    <w:rsid w:val="00AA2718"/>
    <w:rsid w:val="00AA29DF"/>
    <w:rsid w:val="00AA2FF7"/>
    <w:rsid w:val="00AA362E"/>
    <w:rsid w:val="00AA494A"/>
    <w:rsid w:val="00AA52E1"/>
    <w:rsid w:val="00AA62D6"/>
    <w:rsid w:val="00AA66DF"/>
    <w:rsid w:val="00AA6796"/>
    <w:rsid w:val="00AA6BBB"/>
    <w:rsid w:val="00AA78B2"/>
    <w:rsid w:val="00AA7C0D"/>
    <w:rsid w:val="00AA7DD1"/>
    <w:rsid w:val="00AB1717"/>
    <w:rsid w:val="00AB1754"/>
    <w:rsid w:val="00AB1AA8"/>
    <w:rsid w:val="00AB2DB9"/>
    <w:rsid w:val="00AB2E78"/>
    <w:rsid w:val="00AB3B35"/>
    <w:rsid w:val="00AB4369"/>
    <w:rsid w:val="00AB5541"/>
    <w:rsid w:val="00AB5657"/>
    <w:rsid w:val="00AB7367"/>
    <w:rsid w:val="00AB7730"/>
    <w:rsid w:val="00AC086D"/>
    <w:rsid w:val="00AC1757"/>
    <w:rsid w:val="00AC2788"/>
    <w:rsid w:val="00AC2A50"/>
    <w:rsid w:val="00AC32A3"/>
    <w:rsid w:val="00AC6CCC"/>
    <w:rsid w:val="00AC6F14"/>
    <w:rsid w:val="00AC7575"/>
    <w:rsid w:val="00AC7C29"/>
    <w:rsid w:val="00AC7C69"/>
    <w:rsid w:val="00AD06E4"/>
    <w:rsid w:val="00AD0911"/>
    <w:rsid w:val="00AD0F22"/>
    <w:rsid w:val="00AD16FA"/>
    <w:rsid w:val="00AD1B88"/>
    <w:rsid w:val="00AD3648"/>
    <w:rsid w:val="00AD3951"/>
    <w:rsid w:val="00AD39C6"/>
    <w:rsid w:val="00AD3DCD"/>
    <w:rsid w:val="00AD4055"/>
    <w:rsid w:val="00AD4A5D"/>
    <w:rsid w:val="00AD4D0C"/>
    <w:rsid w:val="00AD5069"/>
    <w:rsid w:val="00AD51F7"/>
    <w:rsid w:val="00AD56F4"/>
    <w:rsid w:val="00AD5DD1"/>
    <w:rsid w:val="00AD6515"/>
    <w:rsid w:val="00AD6B48"/>
    <w:rsid w:val="00AD7657"/>
    <w:rsid w:val="00AD7D83"/>
    <w:rsid w:val="00AE110B"/>
    <w:rsid w:val="00AE1244"/>
    <w:rsid w:val="00AE1C5F"/>
    <w:rsid w:val="00AE2B70"/>
    <w:rsid w:val="00AE3439"/>
    <w:rsid w:val="00AE3DB1"/>
    <w:rsid w:val="00AE422D"/>
    <w:rsid w:val="00AE4562"/>
    <w:rsid w:val="00AE55E5"/>
    <w:rsid w:val="00AE60D1"/>
    <w:rsid w:val="00AE6260"/>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70B6"/>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16A9"/>
    <w:rsid w:val="00B430CB"/>
    <w:rsid w:val="00B43795"/>
    <w:rsid w:val="00B438B8"/>
    <w:rsid w:val="00B439B3"/>
    <w:rsid w:val="00B44F30"/>
    <w:rsid w:val="00B4694C"/>
    <w:rsid w:val="00B4698A"/>
    <w:rsid w:val="00B47C05"/>
    <w:rsid w:val="00B50760"/>
    <w:rsid w:val="00B508A6"/>
    <w:rsid w:val="00B5170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3C39"/>
    <w:rsid w:val="00B64C8C"/>
    <w:rsid w:val="00B65058"/>
    <w:rsid w:val="00B6522C"/>
    <w:rsid w:val="00B65B42"/>
    <w:rsid w:val="00B6664C"/>
    <w:rsid w:val="00B66658"/>
    <w:rsid w:val="00B6691C"/>
    <w:rsid w:val="00B712C7"/>
    <w:rsid w:val="00B71390"/>
    <w:rsid w:val="00B71917"/>
    <w:rsid w:val="00B71986"/>
    <w:rsid w:val="00B71B06"/>
    <w:rsid w:val="00B72BAC"/>
    <w:rsid w:val="00B741D0"/>
    <w:rsid w:val="00B7457F"/>
    <w:rsid w:val="00B7494D"/>
    <w:rsid w:val="00B74A54"/>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B41"/>
    <w:rsid w:val="00B87FE9"/>
    <w:rsid w:val="00B903E0"/>
    <w:rsid w:val="00B9137D"/>
    <w:rsid w:val="00B91FB8"/>
    <w:rsid w:val="00B9241A"/>
    <w:rsid w:val="00B937E7"/>
    <w:rsid w:val="00B9380D"/>
    <w:rsid w:val="00B93A46"/>
    <w:rsid w:val="00B946B2"/>
    <w:rsid w:val="00B949F5"/>
    <w:rsid w:val="00B95A24"/>
    <w:rsid w:val="00B9652B"/>
    <w:rsid w:val="00B9680A"/>
    <w:rsid w:val="00B96ABF"/>
    <w:rsid w:val="00B970B0"/>
    <w:rsid w:val="00B97D87"/>
    <w:rsid w:val="00BA003E"/>
    <w:rsid w:val="00BA080B"/>
    <w:rsid w:val="00BA0A4F"/>
    <w:rsid w:val="00BA0F66"/>
    <w:rsid w:val="00BA1BB1"/>
    <w:rsid w:val="00BA1D8F"/>
    <w:rsid w:val="00BA2024"/>
    <w:rsid w:val="00BA31F7"/>
    <w:rsid w:val="00BA341F"/>
    <w:rsid w:val="00BA3D88"/>
    <w:rsid w:val="00BA4246"/>
    <w:rsid w:val="00BA4517"/>
    <w:rsid w:val="00BA4ACB"/>
    <w:rsid w:val="00BA4D96"/>
    <w:rsid w:val="00BA5539"/>
    <w:rsid w:val="00BA5C6D"/>
    <w:rsid w:val="00BA5C91"/>
    <w:rsid w:val="00BA74D7"/>
    <w:rsid w:val="00BB0354"/>
    <w:rsid w:val="00BB062A"/>
    <w:rsid w:val="00BB174C"/>
    <w:rsid w:val="00BB1B28"/>
    <w:rsid w:val="00BB2F46"/>
    <w:rsid w:val="00BB3B0E"/>
    <w:rsid w:val="00BB3FF9"/>
    <w:rsid w:val="00BB40CF"/>
    <w:rsid w:val="00BB42D0"/>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43EB"/>
    <w:rsid w:val="00BC453A"/>
    <w:rsid w:val="00BC7052"/>
    <w:rsid w:val="00BC759E"/>
    <w:rsid w:val="00BD00CF"/>
    <w:rsid w:val="00BD039B"/>
    <w:rsid w:val="00BD239D"/>
    <w:rsid w:val="00BD5D26"/>
    <w:rsid w:val="00BE05E8"/>
    <w:rsid w:val="00BE0695"/>
    <w:rsid w:val="00BE06CA"/>
    <w:rsid w:val="00BE1858"/>
    <w:rsid w:val="00BE3A8E"/>
    <w:rsid w:val="00BE3B73"/>
    <w:rsid w:val="00BE3C0E"/>
    <w:rsid w:val="00BE4840"/>
    <w:rsid w:val="00BE4D50"/>
    <w:rsid w:val="00BE4F69"/>
    <w:rsid w:val="00BE56ED"/>
    <w:rsid w:val="00BE598F"/>
    <w:rsid w:val="00BE65AB"/>
    <w:rsid w:val="00BE7C72"/>
    <w:rsid w:val="00BF1081"/>
    <w:rsid w:val="00BF1959"/>
    <w:rsid w:val="00BF1CC1"/>
    <w:rsid w:val="00BF22F5"/>
    <w:rsid w:val="00BF3A5A"/>
    <w:rsid w:val="00BF3FED"/>
    <w:rsid w:val="00BF4594"/>
    <w:rsid w:val="00BF5AEB"/>
    <w:rsid w:val="00BF6BED"/>
    <w:rsid w:val="00BF6C92"/>
    <w:rsid w:val="00BF780E"/>
    <w:rsid w:val="00C00F86"/>
    <w:rsid w:val="00C01579"/>
    <w:rsid w:val="00C01740"/>
    <w:rsid w:val="00C019F3"/>
    <w:rsid w:val="00C02B55"/>
    <w:rsid w:val="00C03E10"/>
    <w:rsid w:val="00C04067"/>
    <w:rsid w:val="00C041AA"/>
    <w:rsid w:val="00C0477F"/>
    <w:rsid w:val="00C04FFE"/>
    <w:rsid w:val="00C06CA3"/>
    <w:rsid w:val="00C07177"/>
    <w:rsid w:val="00C075EF"/>
    <w:rsid w:val="00C07985"/>
    <w:rsid w:val="00C07B07"/>
    <w:rsid w:val="00C1075E"/>
    <w:rsid w:val="00C114E1"/>
    <w:rsid w:val="00C11848"/>
    <w:rsid w:val="00C11B4C"/>
    <w:rsid w:val="00C11BC5"/>
    <w:rsid w:val="00C12066"/>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479D"/>
    <w:rsid w:val="00C24A19"/>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5BDB"/>
    <w:rsid w:val="00C369E6"/>
    <w:rsid w:val="00C373EA"/>
    <w:rsid w:val="00C37E50"/>
    <w:rsid w:val="00C42549"/>
    <w:rsid w:val="00C42A0E"/>
    <w:rsid w:val="00C42C5E"/>
    <w:rsid w:val="00C42D64"/>
    <w:rsid w:val="00C468E9"/>
    <w:rsid w:val="00C47CE7"/>
    <w:rsid w:val="00C51079"/>
    <w:rsid w:val="00C511EF"/>
    <w:rsid w:val="00C515B6"/>
    <w:rsid w:val="00C52086"/>
    <w:rsid w:val="00C5255B"/>
    <w:rsid w:val="00C53501"/>
    <w:rsid w:val="00C5394B"/>
    <w:rsid w:val="00C53EB5"/>
    <w:rsid w:val="00C544C8"/>
    <w:rsid w:val="00C54D3B"/>
    <w:rsid w:val="00C55F54"/>
    <w:rsid w:val="00C56176"/>
    <w:rsid w:val="00C56765"/>
    <w:rsid w:val="00C57816"/>
    <w:rsid w:val="00C605F6"/>
    <w:rsid w:val="00C61071"/>
    <w:rsid w:val="00C61989"/>
    <w:rsid w:val="00C619A2"/>
    <w:rsid w:val="00C62003"/>
    <w:rsid w:val="00C62047"/>
    <w:rsid w:val="00C62355"/>
    <w:rsid w:val="00C6298E"/>
    <w:rsid w:val="00C6399F"/>
    <w:rsid w:val="00C643C7"/>
    <w:rsid w:val="00C64A65"/>
    <w:rsid w:val="00C654DD"/>
    <w:rsid w:val="00C665FD"/>
    <w:rsid w:val="00C66759"/>
    <w:rsid w:val="00C66E3C"/>
    <w:rsid w:val="00C67068"/>
    <w:rsid w:val="00C671FD"/>
    <w:rsid w:val="00C67553"/>
    <w:rsid w:val="00C67DBA"/>
    <w:rsid w:val="00C67E20"/>
    <w:rsid w:val="00C70F76"/>
    <w:rsid w:val="00C714A2"/>
    <w:rsid w:val="00C725E4"/>
    <w:rsid w:val="00C7286B"/>
    <w:rsid w:val="00C75204"/>
    <w:rsid w:val="00C7573C"/>
    <w:rsid w:val="00C75E83"/>
    <w:rsid w:val="00C7706C"/>
    <w:rsid w:val="00C77938"/>
    <w:rsid w:val="00C800FE"/>
    <w:rsid w:val="00C8106D"/>
    <w:rsid w:val="00C8122E"/>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6C41"/>
    <w:rsid w:val="00C970BE"/>
    <w:rsid w:val="00C970C8"/>
    <w:rsid w:val="00CA02E5"/>
    <w:rsid w:val="00CA05C0"/>
    <w:rsid w:val="00CA2740"/>
    <w:rsid w:val="00CA39D0"/>
    <w:rsid w:val="00CA3A3B"/>
    <w:rsid w:val="00CA412C"/>
    <w:rsid w:val="00CA47CB"/>
    <w:rsid w:val="00CA5166"/>
    <w:rsid w:val="00CB0BC6"/>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1414"/>
    <w:rsid w:val="00CE19F3"/>
    <w:rsid w:val="00CE1DD9"/>
    <w:rsid w:val="00CE275A"/>
    <w:rsid w:val="00CE2A25"/>
    <w:rsid w:val="00CE2BE0"/>
    <w:rsid w:val="00CE3247"/>
    <w:rsid w:val="00CE498D"/>
    <w:rsid w:val="00CE4A17"/>
    <w:rsid w:val="00CE50DA"/>
    <w:rsid w:val="00CE5A18"/>
    <w:rsid w:val="00CE6713"/>
    <w:rsid w:val="00CE7939"/>
    <w:rsid w:val="00CE7B38"/>
    <w:rsid w:val="00CF06D5"/>
    <w:rsid w:val="00CF0A7B"/>
    <w:rsid w:val="00CF131A"/>
    <w:rsid w:val="00CF16F4"/>
    <w:rsid w:val="00CF1D08"/>
    <w:rsid w:val="00CF1D58"/>
    <w:rsid w:val="00CF2677"/>
    <w:rsid w:val="00CF2CB6"/>
    <w:rsid w:val="00CF354C"/>
    <w:rsid w:val="00CF382B"/>
    <w:rsid w:val="00CF63E5"/>
    <w:rsid w:val="00CF66FF"/>
    <w:rsid w:val="00CF705D"/>
    <w:rsid w:val="00CF74E0"/>
    <w:rsid w:val="00CF7B33"/>
    <w:rsid w:val="00CF7DEB"/>
    <w:rsid w:val="00D01574"/>
    <w:rsid w:val="00D021AA"/>
    <w:rsid w:val="00D0274C"/>
    <w:rsid w:val="00D029A4"/>
    <w:rsid w:val="00D03CCF"/>
    <w:rsid w:val="00D04642"/>
    <w:rsid w:val="00D05666"/>
    <w:rsid w:val="00D10723"/>
    <w:rsid w:val="00D10FA6"/>
    <w:rsid w:val="00D11917"/>
    <w:rsid w:val="00D1231A"/>
    <w:rsid w:val="00D12A02"/>
    <w:rsid w:val="00D131E4"/>
    <w:rsid w:val="00D13737"/>
    <w:rsid w:val="00D1450B"/>
    <w:rsid w:val="00D14A48"/>
    <w:rsid w:val="00D1581F"/>
    <w:rsid w:val="00D159D2"/>
    <w:rsid w:val="00D1609F"/>
    <w:rsid w:val="00D16AE3"/>
    <w:rsid w:val="00D172AA"/>
    <w:rsid w:val="00D20B5F"/>
    <w:rsid w:val="00D22226"/>
    <w:rsid w:val="00D232F1"/>
    <w:rsid w:val="00D24061"/>
    <w:rsid w:val="00D24E28"/>
    <w:rsid w:val="00D2517B"/>
    <w:rsid w:val="00D253B8"/>
    <w:rsid w:val="00D25782"/>
    <w:rsid w:val="00D26B00"/>
    <w:rsid w:val="00D27EDD"/>
    <w:rsid w:val="00D315A5"/>
    <w:rsid w:val="00D324CF"/>
    <w:rsid w:val="00D325C1"/>
    <w:rsid w:val="00D327F8"/>
    <w:rsid w:val="00D32E74"/>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42AB"/>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18F3"/>
    <w:rsid w:val="00D62793"/>
    <w:rsid w:val="00D64827"/>
    <w:rsid w:val="00D6581B"/>
    <w:rsid w:val="00D65FB0"/>
    <w:rsid w:val="00D6652F"/>
    <w:rsid w:val="00D66697"/>
    <w:rsid w:val="00D66826"/>
    <w:rsid w:val="00D66A43"/>
    <w:rsid w:val="00D66F4C"/>
    <w:rsid w:val="00D67710"/>
    <w:rsid w:val="00D6774A"/>
    <w:rsid w:val="00D67FEB"/>
    <w:rsid w:val="00D70555"/>
    <w:rsid w:val="00D7155A"/>
    <w:rsid w:val="00D734C6"/>
    <w:rsid w:val="00D7357F"/>
    <w:rsid w:val="00D73765"/>
    <w:rsid w:val="00D7377C"/>
    <w:rsid w:val="00D74236"/>
    <w:rsid w:val="00D7495D"/>
    <w:rsid w:val="00D75062"/>
    <w:rsid w:val="00D77C78"/>
    <w:rsid w:val="00D80649"/>
    <w:rsid w:val="00D80CDF"/>
    <w:rsid w:val="00D8178E"/>
    <w:rsid w:val="00D83945"/>
    <w:rsid w:val="00D84542"/>
    <w:rsid w:val="00D850C0"/>
    <w:rsid w:val="00D85CDC"/>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904"/>
    <w:rsid w:val="00DA0A32"/>
    <w:rsid w:val="00DA0BE3"/>
    <w:rsid w:val="00DA186A"/>
    <w:rsid w:val="00DA1942"/>
    <w:rsid w:val="00DA22F0"/>
    <w:rsid w:val="00DA62B5"/>
    <w:rsid w:val="00DA6B8E"/>
    <w:rsid w:val="00DA6C71"/>
    <w:rsid w:val="00DA758B"/>
    <w:rsid w:val="00DB0683"/>
    <w:rsid w:val="00DB12D7"/>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D60"/>
    <w:rsid w:val="00DC21AF"/>
    <w:rsid w:val="00DC2216"/>
    <w:rsid w:val="00DC2665"/>
    <w:rsid w:val="00DC2956"/>
    <w:rsid w:val="00DC3291"/>
    <w:rsid w:val="00DC35BA"/>
    <w:rsid w:val="00DC3961"/>
    <w:rsid w:val="00DC3A1D"/>
    <w:rsid w:val="00DC3A9F"/>
    <w:rsid w:val="00DC3D76"/>
    <w:rsid w:val="00DC3F3B"/>
    <w:rsid w:val="00DC48AA"/>
    <w:rsid w:val="00DC4BE0"/>
    <w:rsid w:val="00DC6585"/>
    <w:rsid w:val="00DC6F08"/>
    <w:rsid w:val="00DC7576"/>
    <w:rsid w:val="00DC7F72"/>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2D1"/>
    <w:rsid w:val="00DE290C"/>
    <w:rsid w:val="00DE37BE"/>
    <w:rsid w:val="00DE3D84"/>
    <w:rsid w:val="00DE3F51"/>
    <w:rsid w:val="00DE4696"/>
    <w:rsid w:val="00DE4BE1"/>
    <w:rsid w:val="00DE5029"/>
    <w:rsid w:val="00DE5711"/>
    <w:rsid w:val="00DE6CA1"/>
    <w:rsid w:val="00DE6E2B"/>
    <w:rsid w:val="00DE76B8"/>
    <w:rsid w:val="00DE7873"/>
    <w:rsid w:val="00DE7E9B"/>
    <w:rsid w:val="00DF144A"/>
    <w:rsid w:val="00DF1869"/>
    <w:rsid w:val="00DF1980"/>
    <w:rsid w:val="00DF28BA"/>
    <w:rsid w:val="00DF3708"/>
    <w:rsid w:val="00DF3A83"/>
    <w:rsid w:val="00DF3DF4"/>
    <w:rsid w:val="00DF41B7"/>
    <w:rsid w:val="00DF4293"/>
    <w:rsid w:val="00DF42A7"/>
    <w:rsid w:val="00DF5705"/>
    <w:rsid w:val="00DF58E2"/>
    <w:rsid w:val="00DF5B4F"/>
    <w:rsid w:val="00DF690E"/>
    <w:rsid w:val="00DF6C8C"/>
    <w:rsid w:val="00DF75AC"/>
    <w:rsid w:val="00DF7D38"/>
    <w:rsid w:val="00DF7FC3"/>
    <w:rsid w:val="00E007F7"/>
    <w:rsid w:val="00E013A4"/>
    <w:rsid w:val="00E0152E"/>
    <w:rsid w:val="00E01599"/>
    <w:rsid w:val="00E0288C"/>
    <w:rsid w:val="00E03524"/>
    <w:rsid w:val="00E04650"/>
    <w:rsid w:val="00E04919"/>
    <w:rsid w:val="00E05E2D"/>
    <w:rsid w:val="00E06E6B"/>
    <w:rsid w:val="00E076BB"/>
    <w:rsid w:val="00E07744"/>
    <w:rsid w:val="00E10741"/>
    <w:rsid w:val="00E10FB1"/>
    <w:rsid w:val="00E110DE"/>
    <w:rsid w:val="00E11F9B"/>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2EA"/>
    <w:rsid w:val="00E448B7"/>
    <w:rsid w:val="00E5034E"/>
    <w:rsid w:val="00E503D1"/>
    <w:rsid w:val="00E50D81"/>
    <w:rsid w:val="00E50F51"/>
    <w:rsid w:val="00E50F94"/>
    <w:rsid w:val="00E510AA"/>
    <w:rsid w:val="00E52B67"/>
    <w:rsid w:val="00E537D3"/>
    <w:rsid w:val="00E54BE2"/>
    <w:rsid w:val="00E550F5"/>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4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429"/>
    <w:rsid w:val="00E97C7F"/>
    <w:rsid w:val="00EA001C"/>
    <w:rsid w:val="00EA0CD1"/>
    <w:rsid w:val="00EA100E"/>
    <w:rsid w:val="00EA141A"/>
    <w:rsid w:val="00EA1822"/>
    <w:rsid w:val="00EA1896"/>
    <w:rsid w:val="00EA2507"/>
    <w:rsid w:val="00EA256A"/>
    <w:rsid w:val="00EA4970"/>
    <w:rsid w:val="00EA634B"/>
    <w:rsid w:val="00EA6573"/>
    <w:rsid w:val="00EA6E8F"/>
    <w:rsid w:val="00EB32F3"/>
    <w:rsid w:val="00EB35C1"/>
    <w:rsid w:val="00EB3686"/>
    <w:rsid w:val="00EB381D"/>
    <w:rsid w:val="00EB45DC"/>
    <w:rsid w:val="00EB58C7"/>
    <w:rsid w:val="00EB5DC1"/>
    <w:rsid w:val="00EB6D85"/>
    <w:rsid w:val="00EB7B78"/>
    <w:rsid w:val="00EB7DB1"/>
    <w:rsid w:val="00EB7FCE"/>
    <w:rsid w:val="00EC0799"/>
    <w:rsid w:val="00EC11C1"/>
    <w:rsid w:val="00EC121F"/>
    <w:rsid w:val="00EC1554"/>
    <w:rsid w:val="00EC3339"/>
    <w:rsid w:val="00EC42F8"/>
    <w:rsid w:val="00EC4A1B"/>
    <w:rsid w:val="00EC7512"/>
    <w:rsid w:val="00EC7AAB"/>
    <w:rsid w:val="00ED0325"/>
    <w:rsid w:val="00ED0C16"/>
    <w:rsid w:val="00ED0DC7"/>
    <w:rsid w:val="00ED1268"/>
    <w:rsid w:val="00ED1D5D"/>
    <w:rsid w:val="00ED2787"/>
    <w:rsid w:val="00ED2CE2"/>
    <w:rsid w:val="00ED2DF5"/>
    <w:rsid w:val="00ED315B"/>
    <w:rsid w:val="00ED4A3A"/>
    <w:rsid w:val="00ED4CED"/>
    <w:rsid w:val="00ED51C8"/>
    <w:rsid w:val="00ED697D"/>
    <w:rsid w:val="00ED6CEC"/>
    <w:rsid w:val="00ED739F"/>
    <w:rsid w:val="00ED73B9"/>
    <w:rsid w:val="00ED769D"/>
    <w:rsid w:val="00EE19FD"/>
    <w:rsid w:val="00EE1B56"/>
    <w:rsid w:val="00EE1C85"/>
    <w:rsid w:val="00EE2914"/>
    <w:rsid w:val="00EE33F3"/>
    <w:rsid w:val="00EE41FD"/>
    <w:rsid w:val="00EE433A"/>
    <w:rsid w:val="00EE4477"/>
    <w:rsid w:val="00EE523A"/>
    <w:rsid w:val="00EE54B9"/>
    <w:rsid w:val="00EE6920"/>
    <w:rsid w:val="00EE6E84"/>
    <w:rsid w:val="00EE7654"/>
    <w:rsid w:val="00EF13E9"/>
    <w:rsid w:val="00EF1AF8"/>
    <w:rsid w:val="00EF2D22"/>
    <w:rsid w:val="00EF331B"/>
    <w:rsid w:val="00EF336C"/>
    <w:rsid w:val="00EF393F"/>
    <w:rsid w:val="00EF401B"/>
    <w:rsid w:val="00EF4272"/>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664"/>
    <w:rsid w:val="00F15BE1"/>
    <w:rsid w:val="00F166A2"/>
    <w:rsid w:val="00F170D1"/>
    <w:rsid w:val="00F17B8E"/>
    <w:rsid w:val="00F20241"/>
    <w:rsid w:val="00F211FE"/>
    <w:rsid w:val="00F229DE"/>
    <w:rsid w:val="00F2421D"/>
    <w:rsid w:val="00F24814"/>
    <w:rsid w:val="00F25241"/>
    <w:rsid w:val="00F25AAC"/>
    <w:rsid w:val="00F26A27"/>
    <w:rsid w:val="00F279FF"/>
    <w:rsid w:val="00F30EE3"/>
    <w:rsid w:val="00F3197F"/>
    <w:rsid w:val="00F31B00"/>
    <w:rsid w:val="00F33516"/>
    <w:rsid w:val="00F33852"/>
    <w:rsid w:val="00F33CB1"/>
    <w:rsid w:val="00F34532"/>
    <w:rsid w:val="00F346E3"/>
    <w:rsid w:val="00F34725"/>
    <w:rsid w:val="00F3565B"/>
    <w:rsid w:val="00F368F7"/>
    <w:rsid w:val="00F37882"/>
    <w:rsid w:val="00F37AA1"/>
    <w:rsid w:val="00F40BD7"/>
    <w:rsid w:val="00F40E95"/>
    <w:rsid w:val="00F41BF7"/>
    <w:rsid w:val="00F429B7"/>
    <w:rsid w:val="00F429B8"/>
    <w:rsid w:val="00F42CE8"/>
    <w:rsid w:val="00F431D1"/>
    <w:rsid w:val="00F431D3"/>
    <w:rsid w:val="00F43C74"/>
    <w:rsid w:val="00F44527"/>
    <w:rsid w:val="00F44BBD"/>
    <w:rsid w:val="00F44F08"/>
    <w:rsid w:val="00F44F39"/>
    <w:rsid w:val="00F45EB2"/>
    <w:rsid w:val="00F462A0"/>
    <w:rsid w:val="00F46943"/>
    <w:rsid w:val="00F46984"/>
    <w:rsid w:val="00F47F77"/>
    <w:rsid w:val="00F47FC9"/>
    <w:rsid w:val="00F500F9"/>
    <w:rsid w:val="00F50491"/>
    <w:rsid w:val="00F510FD"/>
    <w:rsid w:val="00F511B0"/>
    <w:rsid w:val="00F51433"/>
    <w:rsid w:val="00F51A87"/>
    <w:rsid w:val="00F52939"/>
    <w:rsid w:val="00F52B84"/>
    <w:rsid w:val="00F5388C"/>
    <w:rsid w:val="00F54219"/>
    <w:rsid w:val="00F54376"/>
    <w:rsid w:val="00F55170"/>
    <w:rsid w:val="00F55531"/>
    <w:rsid w:val="00F560B4"/>
    <w:rsid w:val="00F56281"/>
    <w:rsid w:val="00F56594"/>
    <w:rsid w:val="00F5729B"/>
    <w:rsid w:val="00F57608"/>
    <w:rsid w:val="00F57665"/>
    <w:rsid w:val="00F57868"/>
    <w:rsid w:val="00F61A15"/>
    <w:rsid w:val="00F61E33"/>
    <w:rsid w:val="00F61F86"/>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2B55"/>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1F78"/>
    <w:rsid w:val="00FC2982"/>
    <w:rsid w:val="00FC30FB"/>
    <w:rsid w:val="00FC3ABB"/>
    <w:rsid w:val="00FC3B75"/>
    <w:rsid w:val="00FC46D9"/>
    <w:rsid w:val="00FC5CAE"/>
    <w:rsid w:val="00FC5EA5"/>
    <w:rsid w:val="00FC674E"/>
    <w:rsid w:val="00FD003B"/>
    <w:rsid w:val="00FD0E24"/>
    <w:rsid w:val="00FD1A28"/>
    <w:rsid w:val="00FD1E9A"/>
    <w:rsid w:val="00FD2A30"/>
    <w:rsid w:val="00FD34DC"/>
    <w:rsid w:val="00FD477B"/>
    <w:rsid w:val="00FD4D3A"/>
    <w:rsid w:val="00FD4F98"/>
    <w:rsid w:val="00FD55FB"/>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6C8"/>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189716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0767210">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2e2f5a14b516c6f388bc59500211a334">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8fc58a604fed4dc609554d64474d6cd5"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Props1.xml><?xml version="1.0" encoding="utf-8"?>
<ds:datastoreItem xmlns:ds="http://schemas.openxmlformats.org/officeDocument/2006/customXml" ds:itemID="{3D5A37D5-5114-4A48-B734-C5DEED120FB6}">
  <ds:schemaRefs>
    <ds:schemaRef ds:uri="http://schemas.microsoft.com/sharepoint/v3/contenttype/forms"/>
  </ds:schemaRefs>
</ds:datastoreItem>
</file>

<file path=customXml/itemProps2.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customXml/itemProps3.xml><?xml version="1.0" encoding="utf-8"?>
<ds:datastoreItem xmlns:ds="http://schemas.openxmlformats.org/officeDocument/2006/customXml" ds:itemID="{0330E26F-6E42-4756-B49C-327995133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16B4A6-EF30-462D-AF30-8DCEF4D53D64}">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6</Pages>
  <Words>1982</Words>
  <Characters>11298</Characters>
  <Application>Microsoft Office Word</Application>
  <DocSecurity>0</DocSecurity>
  <Lines>94</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Ruzgienė</cp:lastModifiedBy>
  <cp:revision>87</cp:revision>
  <cp:lastPrinted>2022-04-29T11:22:00Z</cp:lastPrinted>
  <dcterms:created xsi:type="dcterms:W3CDTF">2026-04-17T07:33:00Z</dcterms:created>
  <dcterms:modified xsi:type="dcterms:W3CDTF">2026-05-08T08:21:00Z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